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18130" w14:textId="763FABC4" w:rsidR="00340AEB" w:rsidRPr="00732469" w:rsidRDefault="00340AEB" w:rsidP="00297C68">
      <w:pPr>
        <w:shd w:val="clear" w:color="auto" w:fill="FFFFFF"/>
        <w:spacing w:after="240"/>
        <w:ind w:left="7788"/>
        <w:jc w:val="both"/>
        <w:rPr>
          <w:rFonts w:ascii="Verdana" w:hAnsi="Verdana"/>
          <w:b/>
          <w:sz w:val="24"/>
          <w:szCs w:val="24"/>
        </w:rPr>
      </w:pPr>
      <w:r w:rsidRPr="00732469">
        <w:rPr>
          <w:rFonts w:ascii="Verdana" w:hAnsi="Verdana"/>
          <w:b/>
          <w:sz w:val="24"/>
          <w:szCs w:val="24"/>
        </w:rPr>
        <w:t>Załącznik nr 4</w:t>
      </w:r>
    </w:p>
    <w:p w14:paraId="2575DB8A" w14:textId="77777777" w:rsidR="00340AEB" w:rsidRPr="00732469" w:rsidRDefault="00340AEB" w:rsidP="00297C68">
      <w:pPr>
        <w:widowControl w:val="0"/>
        <w:autoSpaceDE w:val="0"/>
        <w:autoSpaceDN w:val="0"/>
        <w:adjustRightInd w:val="0"/>
        <w:rPr>
          <w:rFonts w:ascii="Verdana" w:eastAsiaTheme="minorHAnsi" w:hAnsi="Verdana"/>
          <w:b/>
          <w:sz w:val="24"/>
          <w:szCs w:val="24"/>
          <w:lang w:eastAsia="en-US"/>
        </w:rPr>
      </w:pPr>
      <w:r w:rsidRPr="00732469">
        <w:rPr>
          <w:rFonts w:ascii="Verdana" w:eastAsiaTheme="minorHAnsi" w:hAnsi="Verdana"/>
          <w:b/>
          <w:sz w:val="24"/>
          <w:szCs w:val="24"/>
          <w:lang w:eastAsia="en-US"/>
        </w:rPr>
        <w:t>OŚWIADCZENIE</w:t>
      </w:r>
    </w:p>
    <w:p w14:paraId="411B0635" w14:textId="63494544" w:rsidR="00340AEB" w:rsidRPr="00732469" w:rsidRDefault="00340AEB" w:rsidP="00297C68">
      <w:pPr>
        <w:widowControl w:val="0"/>
        <w:autoSpaceDE w:val="0"/>
        <w:autoSpaceDN w:val="0"/>
        <w:adjustRightInd w:val="0"/>
        <w:rPr>
          <w:rFonts w:ascii="Verdana" w:eastAsiaTheme="minorHAnsi" w:hAnsi="Verdana"/>
          <w:sz w:val="24"/>
          <w:szCs w:val="24"/>
          <w:lang w:eastAsia="en-US"/>
        </w:rPr>
      </w:pPr>
      <w:r w:rsidRPr="00732469">
        <w:rPr>
          <w:rFonts w:ascii="Verdana" w:eastAsiaTheme="minorHAnsi" w:hAnsi="Verdana"/>
          <w:sz w:val="24"/>
          <w:szCs w:val="24"/>
          <w:lang w:eastAsia="en-US"/>
        </w:rPr>
        <w:t>o spełnieniu warunków udziału w postępowaniu</w:t>
      </w:r>
    </w:p>
    <w:p w14:paraId="44C9FA84" w14:textId="77777777" w:rsidR="00340AEB" w:rsidRPr="00732469" w:rsidRDefault="00340AEB" w:rsidP="009B4120">
      <w:pPr>
        <w:widowControl w:val="0"/>
        <w:autoSpaceDE w:val="0"/>
        <w:autoSpaceDN w:val="0"/>
        <w:adjustRightInd w:val="0"/>
        <w:ind w:left="2120"/>
        <w:rPr>
          <w:rFonts w:ascii="Verdana" w:eastAsiaTheme="minorHAnsi" w:hAnsi="Verdana"/>
          <w:sz w:val="24"/>
          <w:szCs w:val="24"/>
          <w:lang w:eastAsia="en-US"/>
        </w:rPr>
      </w:pPr>
    </w:p>
    <w:p w14:paraId="139C7CF0" w14:textId="77777777" w:rsidR="00340AEB" w:rsidRPr="00732469" w:rsidRDefault="00340AEB" w:rsidP="009B4120">
      <w:pPr>
        <w:widowControl w:val="0"/>
        <w:autoSpaceDE w:val="0"/>
        <w:autoSpaceDN w:val="0"/>
        <w:adjustRightInd w:val="0"/>
        <w:spacing w:line="60" w:lineRule="exact"/>
        <w:rPr>
          <w:rFonts w:ascii="Verdana" w:eastAsiaTheme="minorHAnsi" w:hAnsi="Verdana"/>
          <w:sz w:val="24"/>
          <w:szCs w:val="24"/>
          <w:lang w:eastAsia="en-US"/>
        </w:rPr>
      </w:pPr>
    </w:p>
    <w:p w14:paraId="7571B4A3" w14:textId="77777777" w:rsidR="00340AEB" w:rsidRPr="00732469" w:rsidRDefault="00340AEB" w:rsidP="009B4120">
      <w:pPr>
        <w:widowControl w:val="0"/>
        <w:autoSpaceDE w:val="0"/>
        <w:autoSpaceDN w:val="0"/>
        <w:adjustRightInd w:val="0"/>
        <w:spacing w:line="60" w:lineRule="exact"/>
        <w:rPr>
          <w:rFonts w:ascii="Verdana" w:eastAsiaTheme="minorHAnsi" w:hAnsi="Verdana"/>
          <w:sz w:val="24"/>
          <w:szCs w:val="24"/>
          <w:lang w:eastAsia="en-US"/>
        </w:rPr>
      </w:pPr>
    </w:p>
    <w:p w14:paraId="79614F60" w14:textId="5B5120CC" w:rsidR="00340AEB" w:rsidRPr="00732469" w:rsidRDefault="00340AEB" w:rsidP="009B4120">
      <w:pPr>
        <w:widowControl w:val="0"/>
        <w:autoSpaceDE w:val="0"/>
        <w:autoSpaceDN w:val="0"/>
        <w:adjustRightInd w:val="0"/>
        <w:spacing w:line="360" w:lineRule="auto"/>
        <w:rPr>
          <w:rFonts w:ascii="Verdana" w:eastAsiaTheme="minorHAnsi" w:hAnsi="Verdana"/>
          <w:sz w:val="24"/>
          <w:szCs w:val="24"/>
          <w:lang w:eastAsia="en-US"/>
        </w:rPr>
      </w:pPr>
      <w:r w:rsidRPr="00732469">
        <w:rPr>
          <w:rFonts w:ascii="Verdana" w:eastAsiaTheme="minorHAnsi" w:hAnsi="Verdana"/>
          <w:sz w:val="24"/>
          <w:szCs w:val="24"/>
          <w:lang w:eastAsia="en-US"/>
        </w:rPr>
        <w:t>Nazwa Wykonawcy: .................................................................................</w:t>
      </w:r>
      <w:r w:rsidR="00CB2B09" w:rsidRPr="00732469">
        <w:rPr>
          <w:rFonts w:ascii="Verdana" w:eastAsiaTheme="minorHAnsi" w:hAnsi="Verdana"/>
          <w:sz w:val="24"/>
          <w:szCs w:val="24"/>
          <w:lang w:eastAsia="en-US"/>
        </w:rPr>
        <w:t>................................</w:t>
      </w:r>
    </w:p>
    <w:p w14:paraId="315EF186" w14:textId="1BC05C16" w:rsidR="00297C68" w:rsidRDefault="00340AEB" w:rsidP="009B4120">
      <w:pPr>
        <w:widowControl w:val="0"/>
        <w:autoSpaceDE w:val="0"/>
        <w:autoSpaceDN w:val="0"/>
        <w:adjustRightInd w:val="0"/>
        <w:spacing w:line="360" w:lineRule="auto"/>
        <w:rPr>
          <w:rFonts w:ascii="Verdana" w:eastAsiaTheme="minorHAnsi" w:hAnsi="Verdana"/>
          <w:sz w:val="24"/>
          <w:szCs w:val="24"/>
          <w:lang w:eastAsia="en-US"/>
        </w:rPr>
      </w:pPr>
      <w:r w:rsidRPr="00732469">
        <w:rPr>
          <w:rFonts w:ascii="Verdana" w:eastAsiaTheme="minorHAnsi" w:hAnsi="Verdana"/>
          <w:sz w:val="24"/>
          <w:szCs w:val="24"/>
          <w:lang w:eastAsia="en-US"/>
        </w:rPr>
        <w:t>Ulica: ................</w:t>
      </w:r>
      <w:r w:rsidR="00CB2B09" w:rsidRPr="00732469">
        <w:rPr>
          <w:rFonts w:ascii="Verdana" w:eastAsiaTheme="minorHAnsi" w:hAnsi="Verdana"/>
          <w:sz w:val="24"/>
          <w:szCs w:val="24"/>
          <w:lang w:eastAsia="en-US"/>
        </w:rPr>
        <w:t>...................................</w:t>
      </w:r>
      <w:r w:rsidR="00297C68">
        <w:rPr>
          <w:rFonts w:ascii="Verdana" w:eastAsiaTheme="minorHAnsi" w:hAnsi="Verdana"/>
          <w:sz w:val="24"/>
          <w:szCs w:val="24"/>
          <w:lang w:eastAsia="en-US"/>
        </w:rPr>
        <w:t>.................................</w:t>
      </w:r>
      <w:r w:rsidR="00CB2B09" w:rsidRPr="00732469">
        <w:rPr>
          <w:rFonts w:ascii="Verdana" w:eastAsiaTheme="minorHAnsi" w:hAnsi="Verdana"/>
          <w:sz w:val="24"/>
          <w:szCs w:val="24"/>
          <w:lang w:eastAsia="en-US"/>
        </w:rPr>
        <w:t>..</w:t>
      </w:r>
      <w:r w:rsidRPr="00732469">
        <w:rPr>
          <w:rFonts w:ascii="Verdana" w:eastAsiaTheme="minorHAnsi" w:hAnsi="Verdana"/>
          <w:sz w:val="24"/>
          <w:szCs w:val="24"/>
          <w:lang w:eastAsia="en-US"/>
        </w:rPr>
        <w:t>..................</w:t>
      </w:r>
    </w:p>
    <w:p w14:paraId="18388891" w14:textId="61F2C6D4" w:rsidR="00340AEB" w:rsidRPr="00732469" w:rsidRDefault="00340AEB" w:rsidP="009B4120">
      <w:pPr>
        <w:widowControl w:val="0"/>
        <w:autoSpaceDE w:val="0"/>
        <w:autoSpaceDN w:val="0"/>
        <w:adjustRightInd w:val="0"/>
        <w:spacing w:line="360" w:lineRule="auto"/>
        <w:rPr>
          <w:rFonts w:ascii="Verdana" w:eastAsiaTheme="minorHAnsi" w:hAnsi="Verdana"/>
          <w:sz w:val="24"/>
          <w:szCs w:val="24"/>
          <w:lang w:eastAsia="en-US"/>
        </w:rPr>
      </w:pPr>
      <w:r w:rsidRPr="00732469">
        <w:rPr>
          <w:rFonts w:ascii="Verdana" w:eastAsiaTheme="minorHAnsi" w:hAnsi="Verdana"/>
          <w:sz w:val="24"/>
          <w:szCs w:val="24"/>
          <w:lang w:eastAsia="en-US"/>
        </w:rPr>
        <w:t>kod i miejscowość: ....................</w:t>
      </w:r>
      <w:r w:rsidR="00CB2B09" w:rsidRPr="00732469">
        <w:rPr>
          <w:rFonts w:ascii="Verdana" w:eastAsiaTheme="minorHAnsi" w:hAnsi="Verdana"/>
          <w:sz w:val="24"/>
          <w:szCs w:val="24"/>
          <w:lang w:eastAsia="en-US"/>
        </w:rPr>
        <w:t>......................</w:t>
      </w:r>
      <w:r w:rsidR="00297C68">
        <w:rPr>
          <w:rFonts w:ascii="Verdana" w:eastAsiaTheme="minorHAnsi" w:hAnsi="Verdana"/>
          <w:sz w:val="24"/>
          <w:szCs w:val="24"/>
          <w:lang w:eastAsia="en-US"/>
        </w:rPr>
        <w:t>.....</w:t>
      </w:r>
      <w:r w:rsidR="00CB2B09" w:rsidRPr="00732469">
        <w:rPr>
          <w:rFonts w:ascii="Verdana" w:eastAsiaTheme="minorHAnsi" w:hAnsi="Verdana"/>
          <w:sz w:val="24"/>
          <w:szCs w:val="24"/>
          <w:lang w:eastAsia="en-US"/>
        </w:rPr>
        <w:t>...............</w:t>
      </w:r>
      <w:r w:rsidRPr="00732469">
        <w:rPr>
          <w:rFonts w:ascii="Verdana" w:eastAsiaTheme="minorHAnsi" w:hAnsi="Verdana"/>
          <w:sz w:val="24"/>
          <w:szCs w:val="24"/>
          <w:lang w:eastAsia="en-US"/>
        </w:rPr>
        <w:t>........................</w:t>
      </w:r>
    </w:p>
    <w:p w14:paraId="4BDBE9DB" w14:textId="417F94CA" w:rsidR="00340AEB" w:rsidRPr="00732469" w:rsidRDefault="00340AEB" w:rsidP="009B4120">
      <w:pPr>
        <w:widowControl w:val="0"/>
        <w:autoSpaceDE w:val="0"/>
        <w:autoSpaceDN w:val="0"/>
        <w:adjustRightInd w:val="0"/>
        <w:spacing w:line="360" w:lineRule="auto"/>
        <w:rPr>
          <w:rFonts w:ascii="Verdana" w:eastAsiaTheme="minorHAnsi" w:hAnsi="Verdana"/>
          <w:sz w:val="24"/>
          <w:szCs w:val="24"/>
          <w:lang w:eastAsia="en-US"/>
        </w:rPr>
      </w:pPr>
      <w:r w:rsidRPr="00732469">
        <w:rPr>
          <w:rFonts w:ascii="Verdana" w:eastAsiaTheme="minorHAnsi" w:hAnsi="Verdana"/>
          <w:sz w:val="24"/>
          <w:szCs w:val="24"/>
          <w:lang w:eastAsia="en-US"/>
        </w:rPr>
        <w:t>Powiat: .................</w:t>
      </w:r>
      <w:r w:rsidR="00CB2B09" w:rsidRPr="00732469">
        <w:rPr>
          <w:rFonts w:ascii="Verdana" w:eastAsiaTheme="minorHAnsi" w:hAnsi="Verdana"/>
          <w:sz w:val="24"/>
          <w:szCs w:val="24"/>
          <w:lang w:eastAsia="en-US"/>
        </w:rPr>
        <w:t>......................................</w:t>
      </w:r>
      <w:r w:rsidRPr="00732469">
        <w:rPr>
          <w:rFonts w:ascii="Verdana" w:eastAsiaTheme="minorHAnsi" w:hAnsi="Verdana"/>
          <w:sz w:val="24"/>
          <w:szCs w:val="24"/>
          <w:lang w:eastAsia="en-US"/>
        </w:rPr>
        <w:t>.................................. województwo: ...........</w:t>
      </w:r>
      <w:r w:rsidR="00CB2B09" w:rsidRPr="00732469">
        <w:rPr>
          <w:rFonts w:ascii="Verdana" w:eastAsiaTheme="minorHAnsi" w:hAnsi="Verdana"/>
          <w:sz w:val="24"/>
          <w:szCs w:val="24"/>
          <w:lang w:eastAsia="en-US"/>
        </w:rPr>
        <w:t>........................................</w:t>
      </w:r>
      <w:r w:rsidRPr="00732469">
        <w:rPr>
          <w:rFonts w:ascii="Verdana" w:eastAsiaTheme="minorHAnsi" w:hAnsi="Verdana"/>
          <w:sz w:val="24"/>
          <w:szCs w:val="24"/>
          <w:lang w:eastAsia="en-US"/>
        </w:rPr>
        <w:t>.................</w:t>
      </w:r>
      <w:r w:rsidR="00732469">
        <w:rPr>
          <w:rFonts w:ascii="Verdana" w:eastAsiaTheme="minorHAnsi" w:hAnsi="Verdana"/>
          <w:sz w:val="24"/>
          <w:szCs w:val="24"/>
          <w:lang w:eastAsia="en-US"/>
        </w:rPr>
        <w:t>...........</w:t>
      </w:r>
    </w:p>
    <w:p w14:paraId="4EA765D4" w14:textId="77777777" w:rsidR="00340AEB" w:rsidRPr="00732469" w:rsidRDefault="00340AEB" w:rsidP="009B4120">
      <w:pPr>
        <w:widowControl w:val="0"/>
        <w:autoSpaceDE w:val="0"/>
        <w:autoSpaceDN w:val="0"/>
        <w:adjustRightInd w:val="0"/>
        <w:spacing w:line="360" w:lineRule="auto"/>
        <w:rPr>
          <w:rFonts w:ascii="Verdana" w:eastAsiaTheme="minorHAnsi" w:hAnsi="Verdana"/>
          <w:sz w:val="24"/>
          <w:szCs w:val="24"/>
          <w:lang w:eastAsia="en-US"/>
        </w:rPr>
      </w:pPr>
    </w:p>
    <w:p w14:paraId="06FA45BE" w14:textId="02D8452F" w:rsidR="00340AEB" w:rsidRPr="00732469" w:rsidRDefault="00340AEB" w:rsidP="009B4120">
      <w:pPr>
        <w:widowControl w:val="0"/>
        <w:autoSpaceDE w:val="0"/>
        <w:autoSpaceDN w:val="0"/>
        <w:adjustRightInd w:val="0"/>
        <w:ind w:left="1840"/>
        <w:rPr>
          <w:rFonts w:ascii="Verdana" w:eastAsiaTheme="minorHAnsi" w:hAnsi="Verdana"/>
          <w:sz w:val="24"/>
          <w:szCs w:val="24"/>
          <w:lang w:eastAsia="en-US"/>
        </w:rPr>
      </w:pPr>
      <w:r w:rsidRPr="00732469">
        <w:rPr>
          <w:rFonts w:ascii="Verdana" w:eastAsiaTheme="minorHAnsi" w:hAnsi="Verdana"/>
          <w:sz w:val="24"/>
          <w:szCs w:val="24"/>
          <w:lang w:eastAsia="en-US"/>
        </w:rPr>
        <w:t>Ubiegając się o zamówienie publiczne w postępowaniu na:</w:t>
      </w:r>
    </w:p>
    <w:p w14:paraId="3DE2CD27" w14:textId="40E52A09" w:rsidR="00CB2B09" w:rsidRPr="00732469" w:rsidRDefault="00CB2B09" w:rsidP="009B4120">
      <w:pPr>
        <w:widowControl w:val="0"/>
        <w:autoSpaceDE w:val="0"/>
        <w:autoSpaceDN w:val="0"/>
        <w:adjustRightInd w:val="0"/>
        <w:ind w:left="1840"/>
        <w:rPr>
          <w:rFonts w:ascii="Verdana" w:eastAsiaTheme="minorHAnsi" w:hAnsi="Verdana"/>
          <w:sz w:val="24"/>
          <w:szCs w:val="24"/>
          <w:lang w:eastAsia="en-US"/>
        </w:rPr>
      </w:pPr>
    </w:p>
    <w:p w14:paraId="56735F57" w14:textId="6864636A" w:rsidR="00CB2B09" w:rsidRPr="00732469" w:rsidRDefault="00CB2B09" w:rsidP="009B412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tabs>
          <w:tab w:val="left" w:pos="0"/>
          <w:tab w:val="left" w:pos="4140"/>
        </w:tabs>
        <w:ind w:left="284"/>
        <w:rPr>
          <w:rFonts w:ascii="Verdana" w:eastAsia="Calibri" w:hAnsi="Verdana"/>
          <w:b/>
          <w:bCs/>
          <w:sz w:val="24"/>
          <w:szCs w:val="24"/>
        </w:rPr>
      </w:pPr>
      <w:r w:rsidRPr="00732469">
        <w:rPr>
          <w:rFonts w:ascii="Verdana" w:hAnsi="Verdana"/>
          <w:b/>
          <w:sz w:val="24"/>
          <w:szCs w:val="24"/>
        </w:rPr>
        <w:t xml:space="preserve">Zamówienie nr </w:t>
      </w:r>
      <w:r w:rsidRPr="00732469">
        <w:rPr>
          <w:rFonts w:ascii="Verdana" w:eastAsia="Calibri" w:hAnsi="Verdana"/>
          <w:bCs/>
          <w:sz w:val="24"/>
          <w:szCs w:val="24"/>
        </w:rPr>
        <w:t>1</w:t>
      </w:r>
      <w:r w:rsidR="00507722" w:rsidRPr="00732469">
        <w:rPr>
          <w:rFonts w:ascii="Verdana" w:eastAsia="Calibri" w:hAnsi="Verdana"/>
          <w:bCs/>
          <w:sz w:val="24"/>
          <w:szCs w:val="24"/>
        </w:rPr>
        <w:t>92930</w:t>
      </w:r>
      <w:r w:rsidRPr="00732469">
        <w:rPr>
          <w:rFonts w:ascii="Verdana" w:eastAsia="Calibri" w:hAnsi="Verdana"/>
          <w:bCs/>
          <w:sz w:val="24"/>
          <w:szCs w:val="24"/>
        </w:rPr>
        <w:t>/202</w:t>
      </w:r>
      <w:r w:rsidR="00732469">
        <w:rPr>
          <w:rFonts w:ascii="Verdana" w:eastAsia="Calibri" w:hAnsi="Verdana"/>
          <w:bCs/>
          <w:sz w:val="24"/>
          <w:szCs w:val="24"/>
        </w:rPr>
        <w:t>6</w:t>
      </w:r>
    </w:p>
    <w:p w14:paraId="231D82D8" w14:textId="77777777" w:rsidR="00CB2B09" w:rsidRPr="00732469" w:rsidRDefault="00CB2B09" w:rsidP="009B412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tabs>
          <w:tab w:val="left" w:pos="0"/>
          <w:tab w:val="left" w:pos="4140"/>
        </w:tabs>
        <w:ind w:left="284"/>
        <w:rPr>
          <w:rFonts w:ascii="Verdana" w:hAnsi="Verdana"/>
          <w:b/>
          <w:sz w:val="24"/>
          <w:szCs w:val="24"/>
        </w:rPr>
      </w:pPr>
    </w:p>
    <w:p w14:paraId="3E316412" w14:textId="4A4DC500" w:rsidR="00CB2B09" w:rsidRPr="00732469" w:rsidRDefault="00CB2B09" w:rsidP="009B412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tabs>
          <w:tab w:val="left" w:pos="0"/>
          <w:tab w:val="left" w:pos="4140"/>
        </w:tabs>
        <w:ind w:left="284"/>
        <w:rPr>
          <w:rFonts w:ascii="Verdana" w:hAnsi="Verdana" w:cstheme="minorHAnsi"/>
          <w:sz w:val="24"/>
          <w:szCs w:val="24"/>
        </w:rPr>
      </w:pPr>
      <w:r w:rsidRPr="00732469">
        <w:rPr>
          <w:rFonts w:ascii="Verdana" w:hAnsi="Verdana"/>
          <w:b/>
          <w:sz w:val="24"/>
          <w:szCs w:val="24"/>
        </w:rPr>
        <w:t>Usługi szkoleniowe:</w:t>
      </w:r>
      <w:r w:rsidRPr="00732469">
        <w:rPr>
          <w:rFonts w:ascii="Verdana" w:hAnsi="Verdana"/>
          <w:sz w:val="24"/>
          <w:szCs w:val="24"/>
        </w:rPr>
        <w:t xml:space="preserve"> </w:t>
      </w:r>
      <w:r w:rsidR="00507722" w:rsidRPr="00732469">
        <w:rPr>
          <w:rFonts w:ascii="Verdana" w:hAnsi="Verdana"/>
          <w:sz w:val="24"/>
          <w:szCs w:val="24"/>
        </w:rPr>
        <w:t>Warsztaty z zakresu wyceny własności intelektualnej i prawnej na potrzeby transferu technologii w ramach projektu pt.: „</w:t>
      </w:r>
      <w:proofErr w:type="spellStart"/>
      <w:r w:rsidR="00507722" w:rsidRPr="00732469">
        <w:rPr>
          <w:rFonts w:ascii="Verdana" w:hAnsi="Verdana"/>
          <w:sz w:val="24"/>
          <w:szCs w:val="24"/>
        </w:rPr>
        <w:t>jUŚt</w:t>
      </w:r>
      <w:proofErr w:type="spellEnd"/>
      <w:r w:rsidR="00507722" w:rsidRPr="00732469">
        <w:rPr>
          <w:rFonts w:ascii="Verdana" w:hAnsi="Verdana"/>
          <w:sz w:val="24"/>
          <w:szCs w:val="24"/>
        </w:rPr>
        <w:t xml:space="preserve"> </w:t>
      </w:r>
      <w:proofErr w:type="spellStart"/>
      <w:r w:rsidR="00507722" w:rsidRPr="00732469">
        <w:rPr>
          <w:rFonts w:ascii="Verdana" w:hAnsi="Verdana"/>
          <w:sz w:val="24"/>
          <w:szCs w:val="24"/>
        </w:rPr>
        <w:t>Transition</w:t>
      </w:r>
      <w:proofErr w:type="spellEnd"/>
      <w:r w:rsidR="00507722" w:rsidRPr="00732469">
        <w:rPr>
          <w:rFonts w:ascii="Verdana" w:hAnsi="Verdana"/>
          <w:sz w:val="24"/>
          <w:szCs w:val="24"/>
        </w:rPr>
        <w:t xml:space="preserve">- Potencjał Uniwersytetu Śląskiego podstawą sprawiedliwej </w:t>
      </w:r>
      <w:proofErr w:type="spellStart"/>
      <w:r w:rsidR="00507722" w:rsidRPr="00732469">
        <w:rPr>
          <w:rFonts w:ascii="Verdana" w:hAnsi="Verdana"/>
          <w:sz w:val="24"/>
          <w:szCs w:val="24"/>
        </w:rPr>
        <w:t>Trasformacji</w:t>
      </w:r>
      <w:proofErr w:type="spellEnd"/>
      <w:r w:rsidR="00507722" w:rsidRPr="00732469">
        <w:rPr>
          <w:rFonts w:ascii="Verdana" w:hAnsi="Verdana"/>
          <w:sz w:val="24"/>
          <w:szCs w:val="24"/>
        </w:rPr>
        <w:t xml:space="preserve"> regionu”</w:t>
      </w:r>
    </w:p>
    <w:p w14:paraId="3F0AC3DE" w14:textId="77777777" w:rsidR="00CB2B09" w:rsidRPr="00732469" w:rsidRDefault="00CB2B09" w:rsidP="009B412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tabs>
          <w:tab w:val="left" w:pos="0"/>
          <w:tab w:val="left" w:pos="4140"/>
        </w:tabs>
        <w:ind w:left="284"/>
        <w:rPr>
          <w:rFonts w:ascii="Verdana" w:hAnsi="Verdana"/>
          <w:sz w:val="24"/>
          <w:szCs w:val="24"/>
        </w:rPr>
      </w:pPr>
    </w:p>
    <w:p w14:paraId="0236AE60" w14:textId="77777777" w:rsidR="00BF5852" w:rsidRPr="00732469" w:rsidRDefault="00BF5852" w:rsidP="009B4120">
      <w:pPr>
        <w:widowControl w:val="0"/>
        <w:autoSpaceDE w:val="0"/>
        <w:autoSpaceDN w:val="0"/>
        <w:adjustRightInd w:val="0"/>
        <w:rPr>
          <w:rFonts w:ascii="Verdana" w:eastAsiaTheme="minorHAnsi" w:hAnsi="Verdana"/>
          <w:sz w:val="24"/>
          <w:szCs w:val="24"/>
          <w:lang w:eastAsia="en-US"/>
        </w:rPr>
      </w:pPr>
    </w:p>
    <w:p w14:paraId="65CDD6A1" w14:textId="77777777" w:rsidR="00340AEB" w:rsidRPr="00732469" w:rsidRDefault="00340AEB" w:rsidP="009B4120">
      <w:pPr>
        <w:widowControl w:val="0"/>
        <w:autoSpaceDE w:val="0"/>
        <w:autoSpaceDN w:val="0"/>
        <w:adjustRightInd w:val="0"/>
        <w:rPr>
          <w:rFonts w:ascii="Verdana" w:eastAsiaTheme="minorHAnsi" w:hAnsi="Verdana"/>
          <w:sz w:val="24"/>
          <w:szCs w:val="24"/>
          <w:lang w:eastAsia="en-US"/>
        </w:rPr>
      </w:pPr>
      <w:r w:rsidRPr="00732469">
        <w:rPr>
          <w:rFonts w:ascii="Verdana" w:eastAsiaTheme="minorHAnsi" w:hAnsi="Verdana"/>
          <w:sz w:val="24"/>
          <w:szCs w:val="24"/>
          <w:lang w:eastAsia="en-US"/>
        </w:rPr>
        <w:t>Oświadczamy, iż spełniam/y następujące warunki udziału w postępowaniu:</w:t>
      </w:r>
    </w:p>
    <w:p w14:paraId="24AFD434" w14:textId="77777777" w:rsidR="00340AEB" w:rsidRPr="00732469" w:rsidRDefault="00340AEB" w:rsidP="009B4120">
      <w:pPr>
        <w:pStyle w:val="Akapitzlist"/>
        <w:widowControl w:val="0"/>
        <w:numPr>
          <w:ilvl w:val="0"/>
          <w:numId w:val="30"/>
        </w:numPr>
        <w:tabs>
          <w:tab w:val="num" w:pos="0"/>
        </w:tabs>
        <w:autoSpaceDE w:val="0"/>
        <w:autoSpaceDN w:val="0"/>
        <w:adjustRightInd w:val="0"/>
        <w:rPr>
          <w:rFonts w:ascii="Verdana" w:eastAsiaTheme="minorHAnsi" w:hAnsi="Verdana"/>
          <w:sz w:val="24"/>
          <w:szCs w:val="24"/>
          <w:lang w:eastAsia="en-US"/>
        </w:rPr>
      </w:pPr>
      <w:r w:rsidRPr="00732469">
        <w:rPr>
          <w:rFonts w:ascii="Verdana" w:eastAsiaTheme="minorHAnsi" w:hAnsi="Verdana"/>
          <w:sz w:val="24"/>
          <w:szCs w:val="24"/>
          <w:lang w:eastAsia="en-US"/>
        </w:rPr>
        <w:t xml:space="preserve">Posiadam/y uprawnienia do wykonywania określonej działalności lub czynności, jeżeli przepisy prawa nakładają obowiązek ich posiadania, </w:t>
      </w:r>
    </w:p>
    <w:p w14:paraId="086C9015" w14:textId="77777777" w:rsidR="00340AEB" w:rsidRPr="00732469" w:rsidRDefault="00340AEB" w:rsidP="009B4120">
      <w:pPr>
        <w:pStyle w:val="Akapitzlist"/>
        <w:widowControl w:val="0"/>
        <w:numPr>
          <w:ilvl w:val="0"/>
          <w:numId w:val="30"/>
        </w:numPr>
        <w:tabs>
          <w:tab w:val="num" w:pos="0"/>
        </w:tabs>
        <w:autoSpaceDE w:val="0"/>
        <w:autoSpaceDN w:val="0"/>
        <w:adjustRightInd w:val="0"/>
        <w:rPr>
          <w:rFonts w:ascii="Verdana" w:eastAsiaTheme="minorHAnsi" w:hAnsi="Verdana"/>
          <w:sz w:val="24"/>
          <w:szCs w:val="24"/>
          <w:lang w:eastAsia="en-US"/>
        </w:rPr>
      </w:pPr>
      <w:r w:rsidRPr="00732469">
        <w:rPr>
          <w:rFonts w:ascii="Verdana" w:eastAsiaTheme="minorHAnsi" w:hAnsi="Verdana"/>
          <w:sz w:val="24"/>
          <w:szCs w:val="24"/>
          <w:lang w:eastAsia="en-US"/>
        </w:rPr>
        <w:t xml:space="preserve">Posiadam/y wiedzę i doświadczenie, </w:t>
      </w:r>
    </w:p>
    <w:p w14:paraId="47E02A27" w14:textId="77777777" w:rsidR="00340AEB" w:rsidRPr="00732469" w:rsidRDefault="00340AEB" w:rsidP="009B4120">
      <w:pPr>
        <w:pStyle w:val="Akapitzlist"/>
        <w:widowControl w:val="0"/>
        <w:numPr>
          <w:ilvl w:val="0"/>
          <w:numId w:val="30"/>
        </w:numPr>
        <w:tabs>
          <w:tab w:val="num" w:pos="840"/>
        </w:tabs>
        <w:autoSpaceDE w:val="0"/>
        <w:autoSpaceDN w:val="0"/>
        <w:adjustRightInd w:val="0"/>
        <w:rPr>
          <w:rFonts w:ascii="Verdana" w:eastAsiaTheme="minorHAnsi" w:hAnsi="Verdana"/>
          <w:sz w:val="24"/>
          <w:szCs w:val="24"/>
          <w:lang w:eastAsia="en-US"/>
        </w:rPr>
      </w:pPr>
      <w:r w:rsidRPr="00732469">
        <w:rPr>
          <w:rFonts w:ascii="Verdana" w:eastAsiaTheme="minorHAnsi" w:hAnsi="Verdana"/>
          <w:sz w:val="24"/>
          <w:szCs w:val="24"/>
          <w:lang w:eastAsia="en-US"/>
        </w:rPr>
        <w:t xml:space="preserve">Dysponuje/my odpowiednim potencjałem technicznym oraz osobami zdolnymi do wykonania zamówienia, </w:t>
      </w:r>
    </w:p>
    <w:p w14:paraId="7DBE00AB" w14:textId="77777777" w:rsidR="00340AEB" w:rsidRPr="00732469" w:rsidRDefault="00340AEB" w:rsidP="009B4120">
      <w:pPr>
        <w:pStyle w:val="Akapitzlist"/>
        <w:widowControl w:val="0"/>
        <w:numPr>
          <w:ilvl w:val="0"/>
          <w:numId w:val="30"/>
        </w:numPr>
        <w:autoSpaceDE w:val="0"/>
        <w:autoSpaceDN w:val="0"/>
        <w:adjustRightInd w:val="0"/>
        <w:rPr>
          <w:rFonts w:ascii="Verdana" w:eastAsiaTheme="minorHAnsi" w:hAnsi="Verdana"/>
          <w:sz w:val="24"/>
          <w:szCs w:val="24"/>
          <w:lang w:eastAsia="en-US"/>
        </w:rPr>
      </w:pPr>
      <w:r w:rsidRPr="00732469">
        <w:rPr>
          <w:rFonts w:ascii="Verdana" w:eastAsiaTheme="minorHAnsi" w:hAnsi="Verdana"/>
          <w:sz w:val="24"/>
          <w:szCs w:val="24"/>
          <w:lang w:eastAsia="en-US"/>
        </w:rPr>
        <w:t>Jesteśmy w dobrej sytuacji ekonomicznej i finansowej,</w:t>
      </w:r>
    </w:p>
    <w:p w14:paraId="7D2C8C8A" w14:textId="77777777" w:rsidR="00340AEB" w:rsidRPr="00732469" w:rsidRDefault="00340AEB" w:rsidP="009B4120">
      <w:pPr>
        <w:rPr>
          <w:rFonts w:ascii="Verdana" w:hAnsi="Verdana"/>
          <w:i/>
          <w:sz w:val="24"/>
          <w:szCs w:val="24"/>
        </w:rPr>
      </w:pPr>
    </w:p>
    <w:p w14:paraId="66F45465" w14:textId="2D10CFC9" w:rsidR="009B4120" w:rsidRPr="00297C68" w:rsidRDefault="00340AEB" w:rsidP="009B4120">
      <w:pPr>
        <w:widowControl w:val="0"/>
        <w:tabs>
          <w:tab w:val="num" w:pos="840"/>
        </w:tabs>
        <w:autoSpaceDE w:val="0"/>
        <w:autoSpaceDN w:val="0"/>
        <w:adjustRightInd w:val="0"/>
        <w:spacing w:after="200"/>
        <w:rPr>
          <w:rFonts w:ascii="Verdana" w:hAnsi="Verdana" w:cstheme="minorHAnsi"/>
          <w:bCs/>
          <w:sz w:val="24"/>
          <w:szCs w:val="24"/>
          <w:u w:val="single"/>
        </w:rPr>
      </w:pPr>
      <w:r w:rsidRPr="00732469">
        <w:rPr>
          <w:rFonts w:ascii="Verdana" w:eastAsiaTheme="minorHAnsi" w:hAnsi="Verdana"/>
          <w:sz w:val="24"/>
          <w:szCs w:val="24"/>
          <w:lang w:eastAsia="en-US"/>
        </w:rPr>
        <w:t xml:space="preserve">Oświadczam, iż wykonam przedmiot zamówienia przy udziale </w:t>
      </w:r>
      <w:r w:rsidR="00E54010" w:rsidRPr="00732469">
        <w:rPr>
          <w:rFonts w:ascii="Verdana" w:eastAsiaTheme="minorHAnsi" w:hAnsi="Verdana"/>
          <w:sz w:val="24"/>
          <w:szCs w:val="24"/>
          <w:lang w:eastAsia="en-US"/>
        </w:rPr>
        <w:t>co najmniej</w:t>
      </w:r>
      <w:r w:rsidR="00BF5852" w:rsidRPr="00732469">
        <w:rPr>
          <w:rFonts w:ascii="Verdana" w:eastAsiaTheme="minorHAnsi" w:hAnsi="Verdana"/>
          <w:sz w:val="24"/>
          <w:szCs w:val="24"/>
          <w:lang w:eastAsia="en-US"/>
        </w:rPr>
        <w:t xml:space="preserve"> </w:t>
      </w:r>
      <w:r w:rsidR="00654E91" w:rsidRPr="00732469">
        <w:rPr>
          <w:rFonts w:ascii="Verdana" w:eastAsiaTheme="minorHAnsi" w:hAnsi="Verdana"/>
          <w:sz w:val="24"/>
          <w:szCs w:val="24"/>
          <w:lang w:eastAsia="en-US"/>
        </w:rPr>
        <w:t xml:space="preserve"> </w:t>
      </w:r>
      <w:r w:rsidR="00507722" w:rsidRPr="00732469">
        <w:rPr>
          <w:rFonts w:ascii="Verdana" w:eastAsiaTheme="minorHAnsi" w:hAnsi="Verdana"/>
          <w:sz w:val="24"/>
          <w:szCs w:val="24"/>
          <w:lang w:eastAsia="en-US"/>
        </w:rPr>
        <w:t>2</w:t>
      </w:r>
      <w:r w:rsidR="00E54010" w:rsidRPr="00732469">
        <w:rPr>
          <w:rFonts w:ascii="Verdana" w:eastAsiaTheme="minorHAnsi" w:hAnsi="Verdana"/>
          <w:sz w:val="24"/>
          <w:szCs w:val="24"/>
          <w:lang w:eastAsia="en-US"/>
        </w:rPr>
        <w:t xml:space="preserve"> </w:t>
      </w:r>
      <w:r w:rsidR="00654E91" w:rsidRPr="00732469">
        <w:rPr>
          <w:rFonts w:ascii="Verdana" w:eastAsiaTheme="minorHAnsi" w:hAnsi="Verdana"/>
          <w:sz w:val="24"/>
          <w:szCs w:val="24"/>
          <w:lang w:eastAsia="en-US"/>
        </w:rPr>
        <w:t>os</w:t>
      </w:r>
      <w:r w:rsidR="00507722" w:rsidRPr="00732469">
        <w:rPr>
          <w:rFonts w:ascii="Verdana" w:eastAsiaTheme="minorHAnsi" w:hAnsi="Verdana"/>
          <w:sz w:val="24"/>
          <w:szCs w:val="24"/>
          <w:lang w:eastAsia="en-US"/>
        </w:rPr>
        <w:t>ób</w:t>
      </w:r>
      <w:r w:rsidRPr="00732469">
        <w:rPr>
          <w:rFonts w:ascii="Verdana" w:eastAsiaTheme="minorHAnsi" w:hAnsi="Verdana"/>
          <w:sz w:val="24"/>
          <w:szCs w:val="24"/>
          <w:lang w:eastAsia="en-US"/>
        </w:rPr>
        <w:t xml:space="preserve"> wskaz</w:t>
      </w:r>
      <w:r w:rsidR="00E54010" w:rsidRPr="00732469">
        <w:rPr>
          <w:rFonts w:ascii="Verdana" w:eastAsiaTheme="minorHAnsi" w:hAnsi="Verdana"/>
          <w:sz w:val="24"/>
          <w:szCs w:val="24"/>
          <w:lang w:eastAsia="en-US"/>
        </w:rPr>
        <w:t>a</w:t>
      </w:r>
      <w:r w:rsidR="00507722" w:rsidRPr="00732469">
        <w:rPr>
          <w:rFonts w:ascii="Verdana" w:eastAsiaTheme="minorHAnsi" w:hAnsi="Verdana"/>
          <w:sz w:val="24"/>
          <w:szCs w:val="24"/>
          <w:lang w:eastAsia="en-US"/>
        </w:rPr>
        <w:t>nych</w:t>
      </w:r>
      <w:r w:rsidR="00FD031B" w:rsidRPr="00732469">
        <w:rPr>
          <w:rFonts w:ascii="Verdana" w:eastAsiaTheme="minorHAnsi" w:hAnsi="Verdana"/>
          <w:sz w:val="24"/>
          <w:szCs w:val="24"/>
          <w:lang w:eastAsia="en-US"/>
        </w:rPr>
        <w:t xml:space="preserve"> w formularzu oferty</w:t>
      </w:r>
      <w:r w:rsidR="00654E91" w:rsidRPr="00732469">
        <w:rPr>
          <w:rFonts w:ascii="Verdana" w:eastAsiaTheme="minorHAnsi" w:hAnsi="Verdana"/>
          <w:sz w:val="24"/>
          <w:szCs w:val="24"/>
          <w:lang w:eastAsia="en-US"/>
        </w:rPr>
        <w:t xml:space="preserve"> ust. 4</w:t>
      </w:r>
      <w:r w:rsidR="00E54010" w:rsidRPr="00732469">
        <w:rPr>
          <w:rFonts w:ascii="Verdana" w:eastAsiaTheme="minorHAnsi" w:hAnsi="Verdana"/>
          <w:sz w:val="24"/>
          <w:szCs w:val="24"/>
          <w:lang w:eastAsia="en-US"/>
        </w:rPr>
        <w:t>, któr</w:t>
      </w:r>
      <w:r w:rsidR="00507722" w:rsidRPr="00732469">
        <w:rPr>
          <w:rFonts w:ascii="Verdana" w:eastAsiaTheme="minorHAnsi" w:hAnsi="Verdana"/>
          <w:sz w:val="24"/>
          <w:szCs w:val="24"/>
          <w:lang w:eastAsia="en-US"/>
        </w:rPr>
        <w:t>e</w:t>
      </w:r>
      <w:r w:rsidR="00E54010" w:rsidRPr="00732469">
        <w:rPr>
          <w:rFonts w:ascii="Verdana" w:eastAsiaTheme="minorHAnsi" w:hAnsi="Verdana"/>
          <w:sz w:val="24"/>
          <w:szCs w:val="24"/>
          <w:lang w:eastAsia="en-US"/>
        </w:rPr>
        <w:t xml:space="preserve"> spełnia</w:t>
      </w:r>
      <w:r w:rsidRPr="00732469">
        <w:rPr>
          <w:rFonts w:ascii="Verdana" w:eastAsiaTheme="minorHAnsi" w:hAnsi="Verdana"/>
          <w:sz w:val="24"/>
          <w:szCs w:val="24"/>
          <w:lang w:eastAsia="en-US"/>
        </w:rPr>
        <w:t>ją warunki określone w opisie przedmi</w:t>
      </w:r>
      <w:r w:rsidR="00E54010" w:rsidRPr="00732469">
        <w:rPr>
          <w:rFonts w:ascii="Verdana" w:eastAsiaTheme="minorHAnsi" w:hAnsi="Verdana"/>
          <w:sz w:val="24"/>
          <w:szCs w:val="24"/>
          <w:lang w:eastAsia="en-US"/>
        </w:rPr>
        <w:t>otu zamówienia, tj.</w:t>
      </w:r>
      <w:r w:rsidRPr="00732469">
        <w:rPr>
          <w:rFonts w:ascii="Verdana" w:eastAsiaTheme="minorHAnsi" w:hAnsi="Verdana"/>
          <w:sz w:val="24"/>
          <w:szCs w:val="24"/>
          <w:lang w:eastAsia="en-US"/>
        </w:rPr>
        <w:t>:</w:t>
      </w:r>
      <w:bookmarkStart w:id="0" w:name="_Hlk173140047"/>
      <w:r w:rsidR="00CB2B09" w:rsidRPr="00732469">
        <w:rPr>
          <w:rFonts w:ascii="Verdana" w:hAnsi="Verdana"/>
          <w:b/>
          <w:bCs/>
          <w:i/>
          <w:sz w:val="24"/>
          <w:szCs w:val="24"/>
          <w:u w:val="single"/>
        </w:rPr>
        <w:t xml:space="preserve"> </w:t>
      </w:r>
      <w:r w:rsidR="00CB2B09" w:rsidRPr="00732469">
        <w:rPr>
          <w:rFonts w:ascii="Verdana" w:hAnsi="Verdana" w:cstheme="minorHAnsi"/>
          <w:bCs/>
          <w:sz w:val="24"/>
          <w:szCs w:val="24"/>
          <w:u w:val="single"/>
        </w:rPr>
        <w:t>posiada</w:t>
      </w:r>
      <w:r w:rsidR="00507722" w:rsidRPr="00732469">
        <w:rPr>
          <w:rFonts w:ascii="Verdana" w:hAnsi="Verdana" w:cstheme="minorHAnsi"/>
          <w:bCs/>
          <w:sz w:val="24"/>
          <w:szCs w:val="24"/>
          <w:u w:val="single"/>
        </w:rPr>
        <w:t>ją</w:t>
      </w:r>
      <w:r w:rsidR="00CB2B09" w:rsidRPr="00732469">
        <w:rPr>
          <w:rFonts w:ascii="Verdana" w:hAnsi="Verdana" w:cstheme="minorHAnsi"/>
          <w:bCs/>
          <w:sz w:val="24"/>
          <w:szCs w:val="24"/>
          <w:u w:val="single"/>
        </w:rPr>
        <w:t xml:space="preserve"> łącznie:</w:t>
      </w:r>
    </w:p>
    <w:bookmarkEnd w:id="0"/>
    <w:p w14:paraId="183ED737" w14:textId="77777777" w:rsidR="00507722" w:rsidRPr="009B4120" w:rsidRDefault="00507722" w:rsidP="009B4120">
      <w:pPr>
        <w:tabs>
          <w:tab w:val="left" w:pos="4889"/>
        </w:tabs>
        <w:suppressAutoHyphens/>
        <w:autoSpaceDN w:val="0"/>
        <w:textAlignment w:val="baseline"/>
        <w:rPr>
          <w:rFonts w:ascii="Verdana" w:hAnsi="Verdana" w:cstheme="minorHAnsi"/>
          <w:bCs/>
          <w:sz w:val="24"/>
          <w:szCs w:val="24"/>
          <w:u w:val="single"/>
        </w:rPr>
      </w:pPr>
      <w:r w:rsidRPr="009B4120">
        <w:rPr>
          <w:rFonts w:ascii="Verdana" w:hAnsi="Verdana" w:cstheme="minorHAnsi"/>
          <w:bCs/>
          <w:sz w:val="24"/>
          <w:szCs w:val="24"/>
          <w:u w:val="single"/>
        </w:rPr>
        <w:t xml:space="preserve">Trener nr 1:  </w:t>
      </w:r>
    </w:p>
    <w:p w14:paraId="6463B83E" w14:textId="0A2F53E4" w:rsidR="00507722" w:rsidRPr="00732469" w:rsidRDefault="00507722" w:rsidP="009B4120">
      <w:pPr>
        <w:suppressAutoHyphens/>
        <w:autoSpaceDN w:val="0"/>
        <w:textAlignment w:val="baseline"/>
        <w:rPr>
          <w:rFonts w:ascii="Verdana" w:hAnsi="Verdana" w:cstheme="minorHAnsi"/>
          <w:bCs/>
          <w:sz w:val="24"/>
          <w:szCs w:val="24"/>
        </w:rPr>
      </w:pPr>
      <w:r w:rsidRPr="00732469">
        <w:rPr>
          <w:rFonts w:ascii="Verdana" w:hAnsi="Verdana" w:cstheme="minorHAnsi"/>
          <w:bCs/>
          <w:sz w:val="24"/>
          <w:szCs w:val="24"/>
        </w:rPr>
        <w:t>a) posiada co najmniej wykształcenie wyższe (minimum licencjat) oraz</w:t>
      </w:r>
    </w:p>
    <w:p w14:paraId="60A0177C" w14:textId="20D68673" w:rsidR="00507722" w:rsidRPr="00732469" w:rsidRDefault="00507722" w:rsidP="009B4120">
      <w:pPr>
        <w:tabs>
          <w:tab w:val="left" w:pos="4889"/>
        </w:tabs>
        <w:suppressAutoHyphens/>
        <w:autoSpaceDN w:val="0"/>
        <w:textAlignment w:val="baseline"/>
        <w:rPr>
          <w:rFonts w:ascii="Verdana" w:hAnsi="Verdana" w:cstheme="minorHAnsi"/>
          <w:bCs/>
          <w:sz w:val="24"/>
          <w:szCs w:val="24"/>
        </w:rPr>
      </w:pPr>
      <w:r w:rsidRPr="00732469">
        <w:rPr>
          <w:rFonts w:ascii="Verdana" w:hAnsi="Verdana" w:cstheme="minorHAnsi"/>
          <w:bCs/>
          <w:sz w:val="24"/>
          <w:szCs w:val="24"/>
        </w:rPr>
        <w:t xml:space="preserve">b) w okresie ostatnich 5 lat przed terminem składania ofert przeprowadził co najmniej 2 warsztaty lub szkolenia lub zajęcia lub usługi doradcze (o łącznym </w:t>
      </w:r>
      <w:r w:rsidRPr="00732469">
        <w:rPr>
          <w:rFonts w:ascii="Verdana" w:hAnsi="Verdana" w:cstheme="minorHAnsi"/>
          <w:bCs/>
          <w:sz w:val="24"/>
          <w:szCs w:val="24"/>
        </w:rPr>
        <w:lastRenderedPageBreak/>
        <w:t>wymiarze nie mniejszym niż 16 godzin dla jednej grupy), obejmujący/-e jeden z poniższych tematów:</w:t>
      </w:r>
    </w:p>
    <w:p w14:paraId="78B1DEA3" w14:textId="77777777" w:rsidR="00507722" w:rsidRPr="00732469" w:rsidRDefault="00507722" w:rsidP="009B4120">
      <w:pPr>
        <w:tabs>
          <w:tab w:val="left" w:pos="4889"/>
        </w:tabs>
        <w:suppressAutoHyphens/>
        <w:autoSpaceDN w:val="0"/>
        <w:textAlignment w:val="baseline"/>
        <w:rPr>
          <w:rFonts w:ascii="Verdana" w:hAnsi="Verdana" w:cstheme="minorHAnsi"/>
          <w:bCs/>
          <w:sz w:val="24"/>
          <w:szCs w:val="24"/>
        </w:rPr>
      </w:pPr>
      <w:r w:rsidRPr="00732469">
        <w:rPr>
          <w:rFonts w:ascii="Verdana" w:hAnsi="Verdana" w:cstheme="minorHAnsi"/>
          <w:bCs/>
          <w:sz w:val="24"/>
          <w:szCs w:val="24"/>
        </w:rPr>
        <w:t>- wycena własności intelektualnej lub</w:t>
      </w:r>
    </w:p>
    <w:p w14:paraId="5AB71750" w14:textId="62B0BAA5" w:rsidR="00507722" w:rsidRDefault="00507722" w:rsidP="009B4120">
      <w:pPr>
        <w:tabs>
          <w:tab w:val="left" w:pos="4889"/>
        </w:tabs>
        <w:suppressAutoHyphens/>
        <w:autoSpaceDN w:val="0"/>
        <w:textAlignment w:val="baseline"/>
        <w:rPr>
          <w:rFonts w:ascii="Verdana" w:hAnsi="Verdana" w:cstheme="minorHAnsi"/>
          <w:bCs/>
          <w:sz w:val="24"/>
          <w:szCs w:val="24"/>
        </w:rPr>
      </w:pPr>
      <w:r w:rsidRPr="00732469">
        <w:rPr>
          <w:rFonts w:ascii="Verdana" w:hAnsi="Verdana" w:cstheme="minorHAnsi"/>
          <w:bCs/>
          <w:sz w:val="24"/>
          <w:szCs w:val="24"/>
        </w:rPr>
        <w:t>- wycena wartości niematerialnych i prawnych.</w:t>
      </w:r>
    </w:p>
    <w:p w14:paraId="30F53119" w14:textId="77777777" w:rsidR="009B4120" w:rsidRPr="00732469" w:rsidRDefault="009B4120" w:rsidP="009B4120">
      <w:pPr>
        <w:tabs>
          <w:tab w:val="left" w:pos="4889"/>
        </w:tabs>
        <w:suppressAutoHyphens/>
        <w:autoSpaceDN w:val="0"/>
        <w:textAlignment w:val="baseline"/>
        <w:rPr>
          <w:rFonts w:ascii="Verdana" w:hAnsi="Verdana" w:cstheme="minorHAnsi"/>
          <w:bCs/>
          <w:sz w:val="24"/>
          <w:szCs w:val="24"/>
        </w:rPr>
      </w:pPr>
    </w:p>
    <w:p w14:paraId="3D063AE5" w14:textId="77777777" w:rsidR="00507722" w:rsidRPr="009B4120" w:rsidRDefault="00507722" w:rsidP="009B4120">
      <w:pPr>
        <w:tabs>
          <w:tab w:val="left" w:pos="4889"/>
        </w:tabs>
        <w:suppressAutoHyphens/>
        <w:autoSpaceDN w:val="0"/>
        <w:textAlignment w:val="baseline"/>
        <w:rPr>
          <w:rFonts w:ascii="Verdana" w:hAnsi="Verdana" w:cstheme="minorHAnsi"/>
          <w:bCs/>
          <w:sz w:val="24"/>
          <w:szCs w:val="24"/>
          <w:u w:val="single"/>
        </w:rPr>
      </w:pPr>
      <w:r w:rsidRPr="009B4120">
        <w:rPr>
          <w:rFonts w:ascii="Verdana" w:hAnsi="Verdana" w:cstheme="minorHAnsi"/>
          <w:bCs/>
          <w:sz w:val="24"/>
          <w:szCs w:val="24"/>
          <w:u w:val="single"/>
        </w:rPr>
        <w:t>Trener nr 2:</w:t>
      </w:r>
    </w:p>
    <w:p w14:paraId="330E2D12" w14:textId="4E70BCC3" w:rsidR="00507722" w:rsidRPr="00732469" w:rsidRDefault="00507722" w:rsidP="009B4120">
      <w:pPr>
        <w:tabs>
          <w:tab w:val="left" w:pos="4889"/>
        </w:tabs>
        <w:suppressAutoHyphens/>
        <w:autoSpaceDN w:val="0"/>
        <w:textAlignment w:val="baseline"/>
        <w:rPr>
          <w:rFonts w:ascii="Verdana" w:hAnsi="Verdana" w:cstheme="minorHAnsi"/>
          <w:bCs/>
          <w:sz w:val="24"/>
          <w:szCs w:val="24"/>
        </w:rPr>
      </w:pPr>
      <w:r w:rsidRPr="00732469">
        <w:rPr>
          <w:rFonts w:ascii="Verdana" w:hAnsi="Verdana" w:cstheme="minorHAnsi"/>
          <w:bCs/>
          <w:sz w:val="24"/>
          <w:szCs w:val="24"/>
        </w:rPr>
        <w:t>a) posiada co najmniej wykształcenie wyższe (minimum licencjat)</w:t>
      </w:r>
    </w:p>
    <w:p w14:paraId="41E3E920" w14:textId="77777777" w:rsidR="00507722" w:rsidRPr="00732469" w:rsidRDefault="00507722" w:rsidP="009B4120">
      <w:pPr>
        <w:tabs>
          <w:tab w:val="left" w:pos="4889"/>
        </w:tabs>
        <w:suppressAutoHyphens/>
        <w:autoSpaceDN w:val="0"/>
        <w:textAlignment w:val="baseline"/>
        <w:rPr>
          <w:rFonts w:ascii="Verdana" w:hAnsi="Verdana" w:cstheme="minorHAnsi"/>
          <w:bCs/>
          <w:sz w:val="24"/>
          <w:szCs w:val="24"/>
        </w:rPr>
      </w:pPr>
      <w:r w:rsidRPr="00732469">
        <w:rPr>
          <w:rFonts w:ascii="Verdana" w:hAnsi="Verdana" w:cstheme="minorHAnsi"/>
          <w:bCs/>
          <w:sz w:val="24"/>
          <w:szCs w:val="24"/>
        </w:rPr>
        <w:t>oraz</w:t>
      </w:r>
    </w:p>
    <w:p w14:paraId="5F734571" w14:textId="05DD31E5" w:rsidR="00507722" w:rsidRPr="00732469" w:rsidRDefault="00507722" w:rsidP="009B4120">
      <w:pPr>
        <w:tabs>
          <w:tab w:val="left" w:pos="4889"/>
        </w:tabs>
        <w:suppressAutoHyphens/>
        <w:autoSpaceDN w:val="0"/>
        <w:textAlignment w:val="baseline"/>
        <w:rPr>
          <w:rFonts w:ascii="Verdana" w:hAnsi="Verdana" w:cstheme="minorHAnsi"/>
          <w:bCs/>
          <w:sz w:val="24"/>
          <w:szCs w:val="24"/>
        </w:rPr>
      </w:pPr>
      <w:r w:rsidRPr="00732469">
        <w:rPr>
          <w:rFonts w:ascii="Verdana" w:hAnsi="Verdana" w:cstheme="minorHAnsi"/>
          <w:bCs/>
          <w:sz w:val="24"/>
          <w:szCs w:val="24"/>
        </w:rPr>
        <w:t>b)</w:t>
      </w:r>
      <w:r w:rsidR="006723C1" w:rsidRPr="00732469">
        <w:rPr>
          <w:rFonts w:ascii="Verdana" w:hAnsi="Verdana" w:cstheme="minorHAnsi"/>
          <w:bCs/>
          <w:sz w:val="24"/>
          <w:szCs w:val="24"/>
        </w:rPr>
        <w:t xml:space="preserve"> </w:t>
      </w:r>
      <w:r w:rsidRPr="00732469">
        <w:rPr>
          <w:rFonts w:ascii="Verdana" w:hAnsi="Verdana" w:cstheme="minorHAnsi"/>
          <w:bCs/>
          <w:sz w:val="24"/>
          <w:szCs w:val="24"/>
        </w:rPr>
        <w:t>posiada co najmniej 12-miesięczne doświadczenie zawodowe w realizacji zadań obejmujących w szczególności:</w:t>
      </w:r>
    </w:p>
    <w:p w14:paraId="643BF191" w14:textId="77777777" w:rsidR="00507722" w:rsidRPr="00732469" w:rsidRDefault="00507722" w:rsidP="009B4120">
      <w:pPr>
        <w:tabs>
          <w:tab w:val="left" w:pos="4889"/>
        </w:tabs>
        <w:suppressAutoHyphens/>
        <w:autoSpaceDN w:val="0"/>
        <w:textAlignment w:val="baseline"/>
        <w:rPr>
          <w:rFonts w:ascii="Verdana" w:hAnsi="Verdana" w:cstheme="minorHAnsi"/>
          <w:bCs/>
          <w:sz w:val="24"/>
          <w:szCs w:val="24"/>
        </w:rPr>
      </w:pPr>
      <w:r w:rsidRPr="00732469">
        <w:rPr>
          <w:rFonts w:ascii="Verdana" w:hAnsi="Verdana" w:cstheme="minorHAnsi"/>
          <w:bCs/>
          <w:sz w:val="24"/>
          <w:szCs w:val="24"/>
        </w:rPr>
        <w:t>- wsparcie procesów transferu technologii lub komercjalizacji wyników badań naukowych i/lub</w:t>
      </w:r>
    </w:p>
    <w:p w14:paraId="6AAF28A1" w14:textId="77777777" w:rsidR="00507722" w:rsidRPr="00732469" w:rsidRDefault="00507722" w:rsidP="009B4120">
      <w:pPr>
        <w:tabs>
          <w:tab w:val="left" w:pos="4889"/>
        </w:tabs>
        <w:suppressAutoHyphens/>
        <w:autoSpaceDN w:val="0"/>
        <w:textAlignment w:val="baseline"/>
        <w:rPr>
          <w:rFonts w:ascii="Verdana" w:hAnsi="Verdana" w:cstheme="minorHAnsi"/>
          <w:bCs/>
          <w:sz w:val="24"/>
          <w:szCs w:val="24"/>
        </w:rPr>
      </w:pPr>
      <w:r w:rsidRPr="00732469">
        <w:rPr>
          <w:rFonts w:ascii="Verdana" w:hAnsi="Verdana" w:cstheme="minorHAnsi"/>
          <w:bCs/>
          <w:sz w:val="24"/>
          <w:szCs w:val="24"/>
        </w:rPr>
        <w:t>- wycenę własności intelektualnej lub wartości niematerialnych i prawnych i/lub</w:t>
      </w:r>
    </w:p>
    <w:p w14:paraId="5CB6AA56" w14:textId="77777777" w:rsidR="00507722" w:rsidRPr="00732469" w:rsidRDefault="00507722" w:rsidP="009B4120">
      <w:pPr>
        <w:tabs>
          <w:tab w:val="left" w:pos="4889"/>
        </w:tabs>
        <w:suppressAutoHyphens/>
        <w:autoSpaceDN w:val="0"/>
        <w:textAlignment w:val="baseline"/>
        <w:rPr>
          <w:rFonts w:ascii="Verdana" w:hAnsi="Verdana" w:cstheme="minorHAnsi"/>
          <w:bCs/>
          <w:sz w:val="24"/>
          <w:szCs w:val="24"/>
        </w:rPr>
      </w:pPr>
      <w:r w:rsidRPr="00732469">
        <w:rPr>
          <w:rFonts w:ascii="Verdana" w:hAnsi="Verdana" w:cstheme="minorHAnsi"/>
          <w:bCs/>
          <w:sz w:val="24"/>
          <w:szCs w:val="24"/>
        </w:rPr>
        <w:t>- przygotowywanie lub opiniowanie umów dotyczących transferu technologii, licencjonowania lub wdrożeń i/lub</w:t>
      </w:r>
    </w:p>
    <w:p w14:paraId="66B19D20" w14:textId="77777777" w:rsidR="00507722" w:rsidRPr="00732469" w:rsidRDefault="00507722" w:rsidP="009B4120">
      <w:pPr>
        <w:tabs>
          <w:tab w:val="left" w:pos="4889"/>
        </w:tabs>
        <w:suppressAutoHyphens/>
        <w:autoSpaceDN w:val="0"/>
        <w:textAlignment w:val="baseline"/>
        <w:rPr>
          <w:rFonts w:ascii="Verdana" w:hAnsi="Verdana" w:cstheme="minorHAnsi"/>
          <w:bCs/>
          <w:sz w:val="24"/>
          <w:szCs w:val="24"/>
        </w:rPr>
      </w:pPr>
      <w:r w:rsidRPr="00732469">
        <w:rPr>
          <w:rFonts w:ascii="Verdana" w:hAnsi="Verdana" w:cstheme="minorHAnsi"/>
          <w:bCs/>
          <w:sz w:val="24"/>
          <w:szCs w:val="24"/>
        </w:rPr>
        <w:t>- współpracę z podmiotami gospodarczymi w zakresie wdrażania rozwiązań technologicznych lub innowacyjnych i/lub</w:t>
      </w:r>
    </w:p>
    <w:p w14:paraId="5AB185B0" w14:textId="1DA1214D" w:rsidR="00951BA4" w:rsidRDefault="00507722" w:rsidP="009B4120">
      <w:pPr>
        <w:tabs>
          <w:tab w:val="left" w:pos="4889"/>
        </w:tabs>
        <w:suppressAutoHyphens/>
        <w:autoSpaceDN w:val="0"/>
        <w:textAlignment w:val="baseline"/>
        <w:rPr>
          <w:rFonts w:ascii="Verdana" w:hAnsi="Verdana" w:cstheme="minorHAnsi"/>
          <w:bCs/>
          <w:sz w:val="24"/>
          <w:szCs w:val="24"/>
        </w:rPr>
      </w:pPr>
      <w:r w:rsidRPr="00732469">
        <w:rPr>
          <w:rFonts w:ascii="Verdana" w:hAnsi="Verdana" w:cstheme="minorHAnsi"/>
          <w:bCs/>
          <w:sz w:val="24"/>
          <w:szCs w:val="24"/>
        </w:rPr>
        <w:t>- obsługę zagadnień związanych z ochroną własności intelektualnej (patenty, know-how, prawa autorskie).</w:t>
      </w:r>
    </w:p>
    <w:p w14:paraId="49874743" w14:textId="77777777" w:rsidR="00297C68" w:rsidRDefault="00297C68" w:rsidP="009B4120">
      <w:pPr>
        <w:tabs>
          <w:tab w:val="left" w:pos="4889"/>
        </w:tabs>
        <w:suppressAutoHyphens/>
        <w:autoSpaceDN w:val="0"/>
        <w:textAlignment w:val="baseline"/>
        <w:rPr>
          <w:rFonts w:ascii="Verdana" w:hAnsi="Verdana" w:cstheme="minorHAnsi"/>
          <w:bCs/>
          <w:sz w:val="24"/>
          <w:szCs w:val="24"/>
        </w:rPr>
      </w:pPr>
    </w:p>
    <w:p w14:paraId="0006C2FA" w14:textId="77777777" w:rsidR="00297C68" w:rsidRPr="00F65761" w:rsidRDefault="00297C68" w:rsidP="00297C6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rFonts w:ascii="Verdana" w:hAnsi="Verdana" w:cs="Calibri"/>
          <w:b/>
          <w:bCs/>
          <w:sz w:val="22"/>
          <w:szCs w:val="22"/>
        </w:rPr>
      </w:pPr>
      <w:r w:rsidRPr="00F65761">
        <w:rPr>
          <w:rFonts w:ascii="Verdana" w:eastAsia="Calibri" w:hAnsi="Verdana" w:cs="CIDFont+F2"/>
          <w:b/>
          <w:bCs/>
          <w:sz w:val="22"/>
          <w:szCs w:val="22"/>
          <w:lang w:eastAsia="en-US"/>
        </w:rPr>
        <w:t xml:space="preserve">O udzielenie zamówienia mogą ubiegać się </w:t>
      </w:r>
      <w:r w:rsidRPr="00F65761">
        <w:rPr>
          <w:rFonts w:ascii="Verdana" w:hAnsi="Verdana" w:cs="Calibri"/>
          <w:b/>
          <w:bCs/>
          <w:sz w:val="22"/>
          <w:szCs w:val="22"/>
        </w:rPr>
        <w:t>Wykonawca, który wykaże, że dysponuje, lub będzie dysponował następującą osobą (trenerem):</w:t>
      </w:r>
    </w:p>
    <w:p w14:paraId="4CFA39DD" w14:textId="77777777" w:rsidR="00297C68" w:rsidRPr="00732469" w:rsidRDefault="00297C68" w:rsidP="009B4120">
      <w:pPr>
        <w:tabs>
          <w:tab w:val="left" w:pos="4889"/>
        </w:tabs>
        <w:suppressAutoHyphens/>
        <w:autoSpaceDN w:val="0"/>
        <w:textAlignment w:val="baseline"/>
        <w:rPr>
          <w:rFonts w:ascii="Verdana" w:hAnsi="Verdana"/>
          <w:i/>
          <w:sz w:val="24"/>
          <w:szCs w:val="24"/>
        </w:rPr>
      </w:pPr>
    </w:p>
    <w:tbl>
      <w:tblPr>
        <w:tblW w:w="97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9"/>
        <w:gridCol w:w="1989"/>
        <w:gridCol w:w="1838"/>
        <w:gridCol w:w="2127"/>
        <w:gridCol w:w="1417"/>
      </w:tblGrid>
      <w:tr w:rsidR="00297C68" w:rsidRPr="00F65761" w14:paraId="2158524C" w14:textId="77777777" w:rsidTr="00297C68">
        <w:trPr>
          <w:trHeight w:val="486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19CCAF5" w14:textId="77777777" w:rsidR="00297C68" w:rsidRDefault="00297C68" w:rsidP="00F16371">
            <w:pPr>
              <w:spacing w:line="276" w:lineRule="auto"/>
              <w:ind w:left="28"/>
              <w:rPr>
                <w:rFonts w:ascii="Verdana" w:hAnsi="Verdana"/>
                <w:b/>
                <w:color w:val="000000"/>
                <w:lang w:eastAsia="en-US"/>
              </w:rPr>
            </w:pPr>
            <w:r w:rsidRPr="00F65761">
              <w:rPr>
                <w:rFonts w:ascii="Verdana" w:hAnsi="Verdana"/>
                <w:b/>
                <w:color w:val="000000"/>
                <w:lang w:eastAsia="en-US"/>
              </w:rPr>
              <w:t>Imię i nazwisko</w:t>
            </w:r>
          </w:p>
          <w:p w14:paraId="2F4F3C28" w14:textId="14644F0B" w:rsidR="00494887" w:rsidRPr="00F65761" w:rsidRDefault="00494887" w:rsidP="00F16371">
            <w:pPr>
              <w:spacing w:line="276" w:lineRule="auto"/>
              <w:ind w:left="28"/>
              <w:rPr>
                <w:rFonts w:ascii="Verdana" w:hAnsi="Verdana"/>
                <w:b/>
                <w:color w:val="000000"/>
                <w:lang w:eastAsia="en-US"/>
              </w:rPr>
            </w:pPr>
            <w:r>
              <w:rPr>
                <w:rFonts w:ascii="Verdana" w:hAnsi="Verdana"/>
                <w:b/>
                <w:color w:val="000000"/>
                <w:lang w:eastAsia="en-US"/>
              </w:rPr>
              <w:t>Trener 1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8880" w14:textId="77777777" w:rsidR="00297C68" w:rsidRPr="00F65761" w:rsidRDefault="00297C68" w:rsidP="00F16371">
            <w:pPr>
              <w:autoSpaceDE w:val="0"/>
              <w:autoSpaceDN w:val="0"/>
              <w:adjustRightInd w:val="0"/>
              <w:spacing w:line="276" w:lineRule="auto"/>
              <w:rPr>
                <w:rFonts w:ascii="Verdana" w:eastAsia="Calibri" w:hAnsi="Verdana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297C68" w:rsidRPr="00F65761" w14:paraId="15D6C3FE" w14:textId="77777777" w:rsidTr="00297C68">
        <w:trPr>
          <w:trHeight w:val="550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5459DF23" w14:textId="77777777" w:rsidR="00297C68" w:rsidRPr="00F65761" w:rsidRDefault="00297C68" w:rsidP="00F16371">
            <w:pPr>
              <w:autoSpaceDE w:val="0"/>
              <w:autoSpaceDN w:val="0"/>
              <w:adjustRightInd w:val="0"/>
              <w:spacing w:line="276" w:lineRule="auto"/>
              <w:ind w:left="30"/>
              <w:rPr>
                <w:rFonts w:ascii="Verdana" w:hAnsi="Verdana"/>
                <w:b/>
                <w:color w:val="000000"/>
                <w:lang w:eastAsia="en-US"/>
              </w:rPr>
            </w:pPr>
            <w:r w:rsidRPr="00F65761">
              <w:rPr>
                <w:rFonts w:ascii="Verdana" w:eastAsia="Calibri" w:hAnsi="Verdana"/>
                <w:b/>
                <w:color w:val="000000"/>
                <w:lang w:eastAsia="en-US"/>
              </w:rPr>
              <w:t>Zakres wykonywanych czynności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21E08" w14:textId="77777777" w:rsidR="00297C68" w:rsidRPr="00F65761" w:rsidRDefault="00297C68" w:rsidP="00F16371">
            <w:pPr>
              <w:autoSpaceDE w:val="0"/>
              <w:autoSpaceDN w:val="0"/>
              <w:adjustRightInd w:val="0"/>
              <w:spacing w:line="276" w:lineRule="auto"/>
              <w:ind w:right="1688"/>
              <w:rPr>
                <w:rFonts w:ascii="Verdana" w:eastAsia="Calibri" w:hAnsi="Verdana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297C68" w:rsidRPr="00F65761" w14:paraId="44FEDCB8" w14:textId="77777777" w:rsidTr="00297C68">
        <w:trPr>
          <w:trHeight w:val="727"/>
        </w:trPr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B29ABC1" w14:textId="77777777" w:rsidR="00297C68" w:rsidRPr="00F65761" w:rsidRDefault="00297C68" w:rsidP="00F16371">
            <w:pPr>
              <w:autoSpaceDE w:val="0"/>
              <w:autoSpaceDN w:val="0"/>
              <w:adjustRightInd w:val="0"/>
              <w:spacing w:line="276" w:lineRule="auto"/>
              <w:ind w:left="30"/>
              <w:rPr>
                <w:rFonts w:ascii="Verdana" w:hAnsi="Verdana"/>
                <w:b/>
                <w:color w:val="000000"/>
                <w:lang w:eastAsia="en-US"/>
              </w:rPr>
            </w:pPr>
            <w:r w:rsidRPr="00F65761">
              <w:rPr>
                <w:rFonts w:ascii="Verdana" w:hAnsi="Verdana"/>
                <w:b/>
                <w:color w:val="000000"/>
                <w:lang w:eastAsia="en-US"/>
              </w:rPr>
              <w:t>Wykształcenie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8AF0C11" w14:textId="77777777" w:rsidR="00297C68" w:rsidRPr="00F65761" w:rsidRDefault="00297C68" w:rsidP="00F16371">
            <w:pPr>
              <w:autoSpaceDE w:val="0"/>
              <w:autoSpaceDN w:val="0"/>
              <w:adjustRightInd w:val="0"/>
              <w:spacing w:line="276" w:lineRule="auto"/>
              <w:rPr>
                <w:rFonts w:ascii="Verdana" w:eastAsia="Calibri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F65761">
              <w:rPr>
                <w:rFonts w:ascii="Verdana" w:eastAsia="Calibri" w:hAnsi="Verdana"/>
                <w:b/>
                <w:bCs/>
                <w:sz w:val="18"/>
                <w:szCs w:val="18"/>
                <w:lang w:eastAsia="en-US"/>
              </w:rPr>
              <w:t>Stopień naukowy/ Tytuł zawodowy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E6EB2E1" w14:textId="77777777" w:rsidR="00297C68" w:rsidRPr="00F65761" w:rsidRDefault="00297C68" w:rsidP="00F16371">
            <w:pPr>
              <w:spacing w:after="160" w:line="256" w:lineRule="auto"/>
              <w:rPr>
                <w:rFonts w:ascii="Verdana" w:eastAsia="Calibri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F65761">
              <w:rPr>
                <w:rFonts w:ascii="Verdana" w:eastAsia="Calibri" w:hAnsi="Verdana"/>
                <w:b/>
                <w:bCs/>
                <w:sz w:val="18"/>
                <w:szCs w:val="18"/>
                <w:lang w:eastAsia="en-US"/>
              </w:rPr>
              <w:t>Kierunek / Specjalizacja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7D13F3F" w14:textId="77777777" w:rsidR="00297C68" w:rsidRPr="00F65761" w:rsidRDefault="00297C68" w:rsidP="00F16371">
            <w:pPr>
              <w:spacing w:after="160" w:line="256" w:lineRule="auto"/>
              <w:rPr>
                <w:rFonts w:ascii="Verdana" w:eastAsia="Calibri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F65761">
              <w:rPr>
                <w:rFonts w:ascii="Verdana" w:eastAsia="Calibri" w:hAnsi="Verdana"/>
                <w:b/>
                <w:bCs/>
                <w:sz w:val="18"/>
                <w:szCs w:val="18"/>
                <w:lang w:eastAsia="en-US"/>
              </w:rPr>
              <w:t>Uczelnia / Instytucja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1744819" w14:textId="77777777" w:rsidR="00297C68" w:rsidRPr="00F65761" w:rsidRDefault="00297C68" w:rsidP="00F16371">
            <w:pPr>
              <w:spacing w:after="160" w:line="256" w:lineRule="auto"/>
              <w:rPr>
                <w:rFonts w:ascii="Verdana" w:eastAsia="Calibri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F65761">
              <w:rPr>
                <w:rFonts w:ascii="Verdana" w:eastAsia="Calibri" w:hAnsi="Verdana"/>
                <w:b/>
                <w:bCs/>
                <w:sz w:val="18"/>
                <w:szCs w:val="18"/>
                <w:lang w:eastAsia="en-US"/>
              </w:rPr>
              <w:t>Rok ukończenia</w:t>
            </w:r>
          </w:p>
        </w:tc>
      </w:tr>
      <w:tr w:rsidR="00297C68" w:rsidRPr="00F65761" w14:paraId="546F4AB9" w14:textId="77777777" w:rsidTr="00297C68">
        <w:trPr>
          <w:trHeight w:val="1025"/>
        </w:trPr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65F6E" w14:textId="77777777" w:rsidR="00297C68" w:rsidRPr="00F65761" w:rsidRDefault="00297C68" w:rsidP="00F16371">
            <w:pPr>
              <w:spacing w:line="256" w:lineRule="auto"/>
              <w:rPr>
                <w:rFonts w:ascii="Verdana" w:hAnsi="Verdana"/>
                <w:b/>
                <w:color w:val="000000"/>
                <w:lang w:eastAsia="en-US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7B79B" w14:textId="77777777" w:rsidR="00297C68" w:rsidRPr="00F65761" w:rsidRDefault="00297C68" w:rsidP="00F16371">
            <w:pPr>
              <w:autoSpaceDE w:val="0"/>
              <w:autoSpaceDN w:val="0"/>
              <w:adjustRightInd w:val="0"/>
              <w:spacing w:line="276" w:lineRule="auto"/>
              <w:rPr>
                <w:rFonts w:ascii="Verdana" w:eastAsia="Calibri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0FFB9B71" w14:textId="77777777" w:rsidR="00297C68" w:rsidRPr="00F65761" w:rsidRDefault="00297C68" w:rsidP="00F16371">
            <w:pPr>
              <w:autoSpaceDE w:val="0"/>
              <w:autoSpaceDN w:val="0"/>
              <w:adjustRightInd w:val="0"/>
              <w:spacing w:line="276" w:lineRule="auto"/>
              <w:rPr>
                <w:rFonts w:ascii="Verdana" w:eastAsia="Calibri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4286EFBA" w14:textId="77777777" w:rsidR="00297C68" w:rsidRPr="00F65761" w:rsidRDefault="00297C68" w:rsidP="00F16371">
            <w:pPr>
              <w:autoSpaceDE w:val="0"/>
              <w:autoSpaceDN w:val="0"/>
              <w:adjustRightInd w:val="0"/>
              <w:spacing w:line="276" w:lineRule="auto"/>
              <w:rPr>
                <w:rFonts w:ascii="Verdana" w:eastAsia="Calibri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9CD1" w14:textId="77777777" w:rsidR="00297C68" w:rsidRPr="00F65761" w:rsidRDefault="00297C68" w:rsidP="00F16371">
            <w:pPr>
              <w:spacing w:after="160" w:line="256" w:lineRule="auto"/>
              <w:rPr>
                <w:rFonts w:ascii="Verdana" w:eastAsia="Calibri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3237ED7F" w14:textId="77777777" w:rsidR="00297C68" w:rsidRPr="00F65761" w:rsidRDefault="00297C68" w:rsidP="00F16371">
            <w:pPr>
              <w:autoSpaceDE w:val="0"/>
              <w:autoSpaceDN w:val="0"/>
              <w:adjustRightInd w:val="0"/>
              <w:spacing w:line="276" w:lineRule="auto"/>
              <w:rPr>
                <w:rFonts w:ascii="Verdana" w:eastAsia="Calibri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EE65F" w14:textId="77777777" w:rsidR="00297C68" w:rsidRPr="00F65761" w:rsidRDefault="00297C68" w:rsidP="00F16371">
            <w:pPr>
              <w:autoSpaceDE w:val="0"/>
              <w:autoSpaceDN w:val="0"/>
              <w:adjustRightInd w:val="0"/>
              <w:spacing w:line="276" w:lineRule="auto"/>
              <w:rPr>
                <w:rFonts w:ascii="Verdana" w:eastAsia="Calibri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89E0F" w14:textId="77777777" w:rsidR="00297C68" w:rsidRPr="00F65761" w:rsidRDefault="00297C68" w:rsidP="00F16371">
            <w:pPr>
              <w:spacing w:after="160" w:line="256" w:lineRule="auto"/>
              <w:rPr>
                <w:rFonts w:ascii="Verdana" w:eastAsia="Calibri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34D46D3B" w14:textId="77777777" w:rsidR="00297C68" w:rsidRPr="00F65761" w:rsidRDefault="00297C68" w:rsidP="00F16371">
            <w:pPr>
              <w:autoSpaceDE w:val="0"/>
              <w:autoSpaceDN w:val="0"/>
              <w:adjustRightInd w:val="0"/>
              <w:spacing w:line="276" w:lineRule="auto"/>
              <w:rPr>
                <w:rFonts w:ascii="Verdana" w:eastAsia="Calibri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297C68" w:rsidRPr="00F65761" w14:paraId="5B4FE337" w14:textId="77777777" w:rsidTr="00297C68">
        <w:trPr>
          <w:trHeight w:val="869"/>
        </w:trPr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4C927053" w14:textId="77777777" w:rsidR="00297C68" w:rsidRPr="00F65761" w:rsidRDefault="00297C68" w:rsidP="00F16371">
            <w:pPr>
              <w:spacing w:line="276" w:lineRule="auto"/>
              <w:ind w:left="30" w:hanging="30"/>
              <w:rPr>
                <w:rFonts w:ascii="Verdana" w:hAnsi="Verdana"/>
                <w:b/>
                <w:color w:val="000000"/>
                <w:lang w:eastAsia="en-US"/>
              </w:rPr>
            </w:pPr>
          </w:p>
          <w:p w14:paraId="28EC072E" w14:textId="77777777" w:rsidR="00297C68" w:rsidRPr="00F65761" w:rsidRDefault="00297C68" w:rsidP="00F16371">
            <w:pPr>
              <w:spacing w:line="276" w:lineRule="auto"/>
              <w:ind w:left="30" w:hanging="30"/>
              <w:rPr>
                <w:rFonts w:ascii="Verdana" w:hAnsi="Verdana"/>
                <w:b/>
              </w:rPr>
            </w:pPr>
            <w:r w:rsidRPr="00F65761">
              <w:rPr>
                <w:rFonts w:ascii="Verdana" w:hAnsi="Verdana"/>
                <w:b/>
              </w:rPr>
              <w:t>Doświadczenie zawodowe</w:t>
            </w:r>
          </w:p>
          <w:p w14:paraId="01DC4030" w14:textId="77777777" w:rsidR="00297C68" w:rsidRPr="00F65761" w:rsidRDefault="00297C68" w:rsidP="00F16371">
            <w:pPr>
              <w:spacing w:line="276" w:lineRule="auto"/>
              <w:ind w:left="30" w:hanging="30"/>
              <w:rPr>
                <w:rFonts w:ascii="Verdana" w:hAnsi="Verdana"/>
                <w:b/>
              </w:rPr>
            </w:pPr>
            <w:r w:rsidRPr="00F65761">
              <w:rPr>
                <w:rFonts w:ascii="Verdana" w:hAnsi="Verdana"/>
                <w:b/>
              </w:rPr>
              <w:t xml:space="preserve">w realizacji usług odpowiadających przedmiotowi zamówienia </w:t>
            </w:r>
          </w:p>
          <w:p w14:paraId="7997280F" w14:textId="77777777" w:rsidR="00297C68" w:rsidRPr="00F65761" w:rsidRDefault="00297C68" w:rsidP="00F16371">
            <w:pPr>
              <w:spacing w:line="276" w:lineRule="auto"/>
              <w:ind w:left="30" w:hanging="30"/>
              <w:rPr>
                <w:rFonts w:ascii="Verdana" w:hAnsi="Verdana"/>
                <w:b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6E8B140" w14:textId="77777777" w:rsidR="00297C68" w:rsidRPr="00F65761" w:rsidRDefault="00297C68" w:rsidP="00F16371">
            <w:pPr>
              <w:keepNext/>
              <w:keepLines/>
              <w:spacing w:line="276" w:lineRule="auto"/>
              <w:jc w:val="both"/>
              <w:outlineLvl w:val="3"/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x-none"/>
              </w:rPr>
            </w:pPr>
            <w:r w:rsidRPr="00F65761">
              <w:rPr>
                <w:rFonts w:ascii="Verdana" w:eastAsia="Calibri" w:hAnsi="Verdana"/>
                <w:b/>
                <w:bCs/>
                <w:sz w:val="18"/>
                <w:szCs w:val="18"/>
                <w:lang w:eastAsia="en-US"/>
              </w:rPr>
              <w:t>Temat szkolenia</w:t>
            </w:r>
          </w:p>
          <w:p w14:paraId="17E4C117" w14:textId="77777777" w:rsidR="00297C68" w:rsidRPr="00F65761" w:rsidRDefault="00297C68" w:rsidP="00F16371">
            <w:pPr>
              <w:keepNext/>
              <w:keepLines/>
              <w:spacing w:line="276" w:lineRule="auto"/>
              <w:ind w:left="455"/>
              <w:outlineLvl w:val="3"/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x-none"/>
              </w:rPr>
            </w:pPr>
          </w:p>
          <w:p w14:paraId="3DD044DB" w14:textId="77777777" w:rsidR="00297C68" w:rsidRPr="00F65761" w:rsidRDefault="00297C68" w:rsidP="00F16371">
            <w:pPr>
              <w:keepNext/>
              <w:keepLines/>
              <w:outlineLvl w:val="3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79EE538E" w14:textId="77777777" w:rsidR="00297C68" w:rsidRPr="00F65761" w:rsidRDefault="00297C68" w:rsidP="00F16371">
            <w:pPr>
              <w:spacing w:after="160" w:line="256" w:lineRule="auto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F65761">
              <w:rPr>
                <w:rFonts w:ascii="Verdana" w:eastAsia="Calibri" w:hAnsi="Verdana"/>
                <w:b/>
                <w:bCs/>
                <w:sz w:val="18"/>
                <w:szCs w:val="18"/>
                <w:lang w:eastAsia="en-US"/>
              </w:rPr>
              <w:t>Data realizacji</w:t>
            </w:r>
          </w:p>
          <w:p w14:paraId="47087229" w14:textId="77777777" w:rsidR="00297C68" w:rsidRPr="00F65761" w:rsidRDefault="00297C68" w:rsidP="00F16371">
            <w:pPr>
              <w:keepNext/>
              <w:keepLines/>
              <w:outlineLvl w:val="3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A10673D" w14:textId="77777777" w:rsidR="00297C68" w:rsidRPr="00F65761" w:rsidRDefault="00297C68" w:rsidP="00F16371">
            <w:pPr>
              <w:spacing w:after="160" w:line="256" w:lineRule="auto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F65761">
              <w:rPr>
                <w:rFonts w:ascii="Verdana" w:eastAsia="Calibri" w:hAnsi="Verdana"/>
                <w:b/>
                <w:bCs/>
                <w:sz w:val="18"/>
                <w:szCs w:val="18"/>
                <w:lang w:eastAsia="en-US"/>
              </w:rPr>
              <w:t>Instytucja zlecająca/</w:t>
            </w:r>
            <w:r w:rsidRPr="00F65761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Nazwa podmiotu rzecz którego wykonano usługę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5255488E" w14:textId="77777777" w:rsidR="00297C68" w:rsidRPr="00F65761" w:rsidRDefault="00297C68" w:rsidP="00F16371">
            <w:pPr>
              <w:spacing w:after="160" w:line="256" w:lineRule="auto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F65761">
              <w:rPr>
                <w:rFonts w:ascii="Verdana" w:eastAsia="Calibri" w:hAnsi="Verdana"/>
                <w:b/>
                <w:bCs/>
                <w:sz w:val="18"/>
                <w:szCs w:val="18"/>
                <w:lang w:eastAsia="en-US"/>
              </w:rPr>
              <w:t>Liczba godzin</w:t>
            </w:r>
          </w:p>
          <w:p w14:paraId="2CCD4EAC" w14:textId="77777777" w:rsidR="00297C68" w:rsidRPr="00F65761" w:rsidRDefault="00297C68" w:rsidP="00F16371">
            <w:pPr>
              <w:keepNext/>
              <w:keepLines/>
              <w:outlineLvl w:val="3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97C68" w:rsidRPr="00F65761" w14:paraId="12391F0B" w14:textId="77777777" w:rsidTr="00297C68">
        <w:trPr>
          <w:trHeight w:val="365"/>
        </w:trPr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CA0CE" w14:textId="77777777" w:rsidR="00297C68" w:rsidRPr="00F65761" w:rsidRDefault="00297C68" w:rsidP="00F16371">
            <w:pPr>
              <w:spacing w:line="256" w:lineRule="auto"/>
              <w:rPr>
                <w:rFonts w:ascii="Verdana" w:hAnsi="Verdana"/>
                <w:b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1C0ED" w14:textId="77777777" w:rsidR="00297C68" w:rsidRPr="00F65761" w:rsidRDefault="00297C68" w:rsidP="00F16371">
            <w:pPr>
              <w:spacing w:after="200" w:line="276" w:lineRule="auto"/>
              <w:rPr>
                <w:rFonts w:ascii="Verdana" w:hAnsi="Verdana"/>
                <w:color w:val="000000"/>
                <w:sz w:val="22"/>
                <w:szCs w:val="22"/>
                <w:lang w:eastAsia="x-none"/>
              </w:rPr>
            </w:pPr>
            <w:r w:rsidRPr="00F65761">
              <w:rPr>
                <w:rFonts w:ascii="Verdana" w:hAnsi="Verdana"/>
                <w:color w:val="000000"/>
                <w:sz w:val="22"/>
                <w:szCs w:val="22"/>
                <w:lang w:eastAsia="x-none"/>
              </w:rPr>
              <w:t xml:space="preserve"> 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FF84" w14:textId="77777777" w:rsidR="00297C68" w:rsidRPr="00F65761" w:rsidRDefault="00297C68" w:rsidP="00F16371">
            <w:pPr>
              <w:spacing w:after="200" w:line="276" w:lineRule="auto"/>
              <w:rPr>
                <w:rFonts w:ascii="Verdana" w:hAnsi="Verdana"/>
                <w:color w:val="000000"/>
                <w:sz w:val="22"/>
                <w:szCs w:val="22"/>
                <w:lang w:eastAsia="x-none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465D" w14:textId="77777777" w:rsidR="00297C68" w:rsidRPr="00F65761" w:rsidRDefault="00297C68" w:rsidP="00F16371">
            <w:pPr>
              <w:spacing w:after="200" w:line="276" w:lineRule="auto"/>
              <w:rPr>
                <w:rFonts w:ascii="Verdana" w:hAnsi="Verdana"/>
                <w:color w:val="000000"/>
                <w:sz w:val="22"/>
                <w:szCs w:val="22"/>
                <w:lang w:eastAsia="x-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4EB5" w14:textId="77777777" w:rsidR="00297C68" w:rsidRPr="00F65761" w:rsidRDefault="00297C68" w:rsidP="00F16371">
            <w:pPr>
              <w:spacing w:after="200" w:line="276" w:lineRule="auto"/>
              <w:rPr>
                <w:rFonts w:ascii="Verdana" w:hAnsi="Verdana"/>
                <w:color w:val="000000"/>
                <w:sz w:val="22"/>
                <w:szCs w:val="22"/>
                <w:lang w:eastAsia="x-none"/>
              </w:rPr>
            </w:pPr>
          </w:p>
        </w:tc>
      </w:tr>
      <w:tr w:rsidR="00297C68" w:rsidRPr="00F65761" w14:paraId="5A50C253" w14:textId="77777777" w:rsidTr="00297C68">
        <w:trPr>
          <w:trHeight w:val="1207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4689FB2" w14:textId="77777777" w:rsidR="00297C68" w:rsidRPr="00F65761" w:rsidRDefault="00297C68" w:rsidP="00F16371">
            <w:pPr>
              <w:spacing w:line="276" w:lineRule="auto"/>
              <w:ind w:left="30" w:hanging="30"/>
              <w:rPr>
                <w:rFonts w:ascii="Verdana" w:hAnsi="Verdana"/>
                <w:b/>
                <w:color w:val="000000"/>
                <w:lang w:eastAsia="en-US"/>
              </w:rPr>
            </w:pPr>
            <w:r w:rsidRPr="00F65761">
              <w:rPr>
                <w:rFonts w:ascii="Verdana" w:hAnsi="Verdana"/>
                <w:b/>
                <w:color w:val="000000"/>
                <w:lang w:eastAsia="en-US"/>
              </w:rPr>
              <w:lastRenderedPageBreak/>
              <w:t>Informacja o podstawie do  dysponowania osobą</w:t>
            </w:r>
            <w:r w:rsidRPr="00F65761">
              <w:rPr>
                <w:rFonts w:ascii="Verdana" w:hAnsi="Verdana"/>
                <w:b/>
                <w:color w:val="000000"/>
                <w:vertAlign w:val="superscript"/>
                <w:lang w:eastAsia="en-US"/>
              </w:rPr>
              <w:t>*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4592" w14:textId="77777777" w:rsidR="00297C68" w:rsidRPr="00F65761" w:rsidRDefault="00297C68" w:rsidP="00F16371">
            <w:pPr>
              <w:keepNext/>
              <w:keepLines/>
              <w:spacing w:line="276" w:lineRule="auto"/>
              <w:ind w:left="455"/>
              <w:outlineLvl w:val="3"/>
              <w:rPr>
                <w:rFonts w:ascii="Verdana" w:hAnsi="Verdana"/>
                <w:color w:val="000000"/>
                <w:sz w:val="22"/>
                <w:szCs w:val="22"/>
                <w:lang w:eastAsia="x-none"/>
              </w:rPr>
            </w:pPr>
          </w:p>
        </w:tc>
      </w:tr>
    </w:tbl>
    <w:p w14:paraId="6066F1C7" w14:textId="77777777" w:rsidR="00297C68" w:rsidRDefault="00297C68" w:rsidP="00297C68">
      <w:pPr>
        <w:spacing w:line="276" w:lineRule="auto"/>
        <w:rPr>
          <w:rFonts w:ascii="Verdana" w:hAnsi="Verdana" w:cs="Calibri"/>
          <w:bCs/>
          <w:sz w:val="14"/>
          <w:szCs w:val="14"/>
        </w:rPr>
      </w:pPr>
    </w:p>
    <w:tbl>
      <w:tblPr>
        <w:tblW w:w="97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9"/>
        <w:gridCol w:w="1989"/>
        <w:gridCol w:w="1838"/>
        <w:gridCol w:w="2127"/>
        <w:gridCol w:w="1417"/>
      </w:tblGrid>
      <w:tr w:rsidR="00494887" w:rsidRPr="00F65761" w14:paraId="67552DB4" w14:textId="77777777" w:rsidTr="00BC2DD3">
        <w:trPr>
          <w:trHeight w:val="486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30AAAD9" w14:textId="77777777" w:rsidR="00494887" w:rsidRDefault="00494887" w:rsidP="00BC2DD3">
            <w:pPr>
              <w:spacing w:line="276" w:lineRule="auto"/>
              <w:ind w:left="28"/>
              <w:rPr>
                <w:rFonts w:ascii="Verdana" w:hAnsi="Verdana"/>
                <w:b/>
                <w:color w:val="000000"/>
                <w:lang w:eastAsia="en-US"/>
              </w:rPr>
            </w:pPr>
            <w:r w:rsidRPr="00F65761">
              <w:rPr>
                <w:rFonts w:ascii="Verdana" w:hAnsi="Verdana"/>
                <w:b/>
                <w:color w:val="000000"/>
                <w:lang w:eastAsia="en-US"/>
              </w:rPr>
              <w:t>Imię i nazwisko</w:t>
            </w:r>
          </w:p>
          <w:p w14:paraId="0479F6C8" w14:textId="69AB8B70" w:rsidR="00494887" w:rsidRPr="00F65761" w:rsidRDefault="00494887" w:rsidP="00BC2DD3">
            <w:pPr>
              <w:spacing w:line="276" w:lineRule="auto"/>
              <w:ind w:left="28"/>
              <w:rPr>
                <w:rFonts w:ascii="Verdana" w:hAnsi="Verdana"/>
                <w:b/>
                <w:color w:val="000000"/>
                <w:lang w:eastAsia="en-US"/>
              </w:rPr>
            </w:pPr>
            <w:r>
              <w:rPr>
                <w:rFonts w:ascii="Verdana" w:hAnsi="Verdana"/>
                <w:b/>
                <w:color w:val="000000"/>
                <w:lang w:eastAsia="en-US"/>
              </w:rPr>
              <w:t>Trener 2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0928" w14:textId="77777777" w:rsidR="00494887" w:rsidRPr="00F65761" w:rsidRDefault="00494887" w:rsidP="00BC2DD3">
            <w:pPr>
              <w:autoSpaceDE w:val="0"/>
              <w:autoSpaceDN w:val="0"/>
              <w:adjustRightInd w:val="0"/>
              <w:spacing w:line="276" w:lineRule="auto"/>
              <w:rPr>
                <w:rFonts w:ascii="Verdana" w:eastAsia="Calibri" w:hAnsi="Verdana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494887" w:rsidRPr="00F65761" w14:paraId="521252A8" w14:textId="77777777" w:rsidTr="00BC2DD3">
        <w:trPr>
          <w:trHeight w:val="550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9C73AFE" w14:textId="77777777" w:rsidR="00494887" w:rsidRPr="00F65761" w:rsidRDefault="00494887" w:rsidP="00BC2DD3">
            <w:pPr>
              <w:autoSpaceDE w:val="0"/>
              <w:autoSpaceDN w:val="0"/>
              <w:adjustRightInd w:val="0"/>
              <w:spacing w:line="276" w:lineRule="auto"/>
              <w:ind w:left="30"/>
              <w:rPr>
                <w:rFonts w:ascii="Verdana" w:hAnsi="Verdana"/>
                <w:b/>
                <w:color w:val="000000"/>
                <w:lang w:eastAsia="en-US"/>
              </w:rPr>
            </w:pPr>
            <w:r w:rsidRPr="00F65761">
              <w:rPr>
                <w:rFonts w:ascii="Verdana" w:eastAsia="Calibri" w:hAnsi="Verdana"/>
                <w:b/>
                <w:color w:val="000000"/>
                <w:lang w:eastAsia="en-US"/>
              </w:rPr>
              <w:t>Zakres wykonywanych czynności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EEBA0" w14:textId="77777777" w:rsidR="00494887" w:rsidRPr="00F65761" w:rsidRDefault="00494887" w:rsidP="00BC2DD3">
            <w:pPr>
              <w:autoSpaceDE w:val="0"/>
              <w:autoSpaceDN w:val="0"/>
              <w:adjustRightInd w:val="0"/>
              <w:spacing w:line="276" w:lineRule="auto"/>
              <w:ind w:right="1688"/>
              <w:rPr>
                <w:rFonts w:ascii="Verdana" w:eastAsia="Calibri" w:hAnsi="Verdana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494887" w:rsidRPr="00F65761" w14:paraId="376BB997" w14:textId="77777777" w:rsidTr="00BC2DD3">
        <w:trPr>
          <w:trHeight w:val="727"/>
        </w:trPr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3F9E8D9" w14:textId="77777777" w:rsidR="00494887" w:rsidRPr="00F65761" w:rsidRDefault="00494887" w:rsidP="00BC2DD3">
            <w:pPr>
              <w:autoSpaceDE w:val="0"/>
              <w:autoSpaceDN w:val="0"/>
              <w:adjustRightInd w:val="0"/>
              <w:spacing w:line="276" w:lineRule="auto"/>
              <w:ind w:left="30"/>
              <w:rPr>
                <w:rFonts w:ascii="Verdana" w:hAnsi="Verdana"/>
                <w:b/>
                <w:color w:val="000000"/>
                <w:lang w:eastAsia="en-US"/>
              </w:rPr>
            </w:pPr>
            <w:r w:rsidRPr="00F65761">
              <w:rPr>
                <w:rFonts w:ascii="Verdana" w:hAnsi="Verdana"/>
                <w:b/>
                <w:color w:val="000000"/>
                <w:lang w:eastAsia="en-US"/>
              </w:rPr>
              <w:t>Wykształcenie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566A34D" w14:textId="77777777" w:rsidR="00494887" w:rsidRPr="00F65761" w:rsidRDefault="00494887" w:rsidP="00BC2DD3">
            <w:pPr>
              <w:autoSpaceDE w:val="0"/>
              <w:autoSpaceDN w:val="0"/>
              <w:adjustRightInd w:val="0"/>
              <w:spacing w:line="276" w:lineRule="auto"/>
              <w:rPr>
                <w:rFonts w:ascii="Verdana" w:eastAsia="Calibri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F65761">
              <w:rPr>
                <w:rFonts w:ascii="Verdana" w:eastAsia="Calibri" w:hAnsi="Verdana"/>
                <w:b/>
                <w:bCs/>
                <w:sz w:val="18"/>
                <w:szCs w:val="18"/>
                <w:lang w:eastAsia="en-US"/>
              </w:rPr>
              <w:t>Stopień naukowy/ Tytuł zawodowy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D938BFB" w14:textId="77777777" w:rsidR="00494887" w:rsidRPr="00F65761" w:rsidRDefault="00494887" w:rsidP="00BC2DD3">
            <w:pPr>
              <w:spacing w:after="160" w:line="256" w:lineRule="auto"/>
              <w:rPr>
                <w:rFonts w:ascii="Verdana" w:eastAsia="Calibri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F65761">
              <w:rPr>
                <w:rFonts w:ascii="Verdana" w:eastAsia="Calibri" w:hAnsi="Verdana"/>
                <w:b/>
                <w:bCs/>
                <w:sz w:val="18"/>
                <w:szCs w:val="18"/>
                <w:lang w:eastAsia="en-US"/>
              </w:rPr>
              <w:t>Kierunek / Specjalizacja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06DC8D7" w14:textId="77777777" w:rsidR="00494887" w:rsidRPr="00F65761" w:rsidRDefault="00494887" w:rsidP="00BC2DD3">
            <w:pPr>
              <w:spacing w:after="160" w:line="256" w:lineRule="auto"/>
              <w:rPr>
                <w:rFonts w:ascii="Verdana" w:eastAsia="Calibri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F65761">
              <w:rPr>
                <w:rFonts w:ascii="Verdana" w:eastAsia="Calibri" w:hAnsi="Verdana"/>
                <w:b/>
                <w:bCs/>
                <w:sz w:val="18"/>
                <w:szCs w:val="18"/>
                <w:lang w:eastAsia="en-US"/>
              </w:rPr>
              <w:t>Uczelnia / Instytucja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EBEC3D6" w14:textId="77777777" w:rsidR="00494887" w:rsidRPr="00F65761" w:rsidRDefault="00494887" w:rsidP="00BC2DD3">
            <w:pPr>
              <w:spacing w:after="160" w:line="256" w:lineRule="auto"/>
              <w:rPr>
                <w:rFonts w:ascii="Verdana" w:eastAsia="Calibri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F65761">
              <w:rPr>
                <w:rFonts w:ascii="Verdana" w:eastAsia="Calibri" w:hAnsi="Verdana"/>
                <w:b/>
                <w:bCs/>
                <w:sz w:val="18"/>
                <w:szCs w:val="18"/>
                <w:lang w:eastAsia="en-US"/>
              </w:rPr>
              <w:t>Rok ukończenia</w:t>
            </w:r>
          </w:p>
        </w:tc>
      </w:tr>
      <w:tr w:rsidR="00494887" w:rsidRPr="00F65761" w14:paraId="5BEEB399" w14:textId="77777777" w:rsidTr="00BC2DD3">
        <w:trPr>
          <w:trHeight w:val="1025"/>
        </w:trPr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BAF52" w14:textId="77777777" w:rsidR="00494887" w:rsidRPr="00F65761" w:rsidRDefault="00494887" w:rsidP="00BC2DD3">
            <w:pPr>
              <w:spacing w:line="256" w:lineRule="auto"/>
              <w:rPr>
                <w:rFonts w:ascii="Verdana" w:hAnsi="Verdana"/>
                <w:b/>
                <w:color w:val="000000"/>
                <w:lang w:eastAsia="en-US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1B1FB" w14:textId="77777777" w:rsidR="00494887" w:rsidRPr="00F65761" w:rsidRDefault="00494887" w:rsidP="00BC2DD3">
            <w:pPr>
              <w:autoSpaceDE w:val="0"/>
              <w:autoSpaceDN w:val="0"/>
              <w:adjustRightInd w:val="0"/>
              <w:spacing w:line="276" w:lineRule="auto"/>
              <w:rPr>
                <w:rFonts w:ascii="Verdana" w:eastAsia="Calibri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6C55D82D" w14:textId="77777777" w:rsidR="00494887" w:rsidRPr="00F65761" w:rsidRDefault="00494887" w:rsidP="00BC2DD3">
            <w:pPr>
              <w:autoSpaceDE w:val="0"/>
              <w:autoSpaceDN w:val="0"/>
              <w:adjustRightInd w:val="0"/>
              <w:spacing w:line="276" w:lineRule="auto"/>
              <w:rPr>
                <w:rFonts w:ascii="Verdana" w:eastAsia="Calibri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34532910" w14:textId="77777777" w:rsidR="00494887" w:rsidRPr="00F65761" w:rsidRDefault="00494887" w:rsidP="00BC2DD3">
            <w:pPr>
              <w:autoSpaceDE w:val="0"/>
              <w:autoSpaceDN w:val="0"/>
              <w:adjustRightInd w:val="0"/>
              <w:spacing w:line="276" w:lineRule="auto"/>
              <w:rPr>
                <w:rFonts w:ascii="Verdana" w:eastAsia="Calibri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B283F" w14:textId="77777777" w:rsidR="00494887" w:rsidRPr="00F65761" w:rsidRDefault="00494887" w:rsidP="00BC2DD3">
            <w:pPr>
              <w:spacing w:after="160" w:line="256" w:lineRule="auto"/>
              <w:rPr>
                <w:rFonts w:ascii="Verdana" w:eastAsia="Calibri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4523E622" w14:textId="77777777" w:rsidR="00494887" w:rsidRPr="00F65761" w:rsidRDefault="00494887" w:rsidP="00BC2DD3">
            <w:pPr>
              <w:autoSpaceDE w:val="0"/>
              <w:autoSpaceDN w:val="0"/>
              <w:adjustRightInd w:val="0"/>
              <w:spacing w:line="276" w:lineRule="auto"/>
              <w:rPr>
                <w:rFonts w:ascii="Verdana" w:eastAsia="Calibri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79E6" w14:textId="77777777" w:rsidR="00494887" w:rsidRPr="00F65761" w:rsidRDefault="00494887" w:rsidP="00BC2DD3">
            <w:pPr>
              <w:autoSpaceDE w:val="0"/>
              <w:autoSpaceDN w:val="0"/>
              <w:adjustRightInd w:val="0"/>
              <w:spacing w:line="276" w:lineRule="auto"/>
              <w:rPr>
                <w:rFonts w:ascii="Verdana" w:eastAsia="Calibri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13455" w14:textId="77777777" w:rsidR="00494887" w:rsidRPr="00F65761" w:rsidRDefault="00494887" w:rsidP="00BC2DD3">
            <w:pPr>
              <w:spacing w:after="160" w:line="256" w:lineRule="auto"/>
              <w:rPr>
                <w:rFonts w:ascii="Verdana" w:eastAsia="Calibri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4691A188" w14:textId="77777777" w:rsidR="00494887" w:rsidRPr="00F65761" w:rsidRDefault="00494887" w:rsidP="00BC2DD3">
            <w:pPr>
              <w:autoSpaceDE w:val="0"/>
              <w:autoSpaceDN w:val="0"/>
              <w:adjustRightInd w:val="0"/>
              <w:spacing w:line="276" w:lineRule="auto"/>
              <w:rPr>
                <w:rFonts w:ascii="Verdana" w:eastAsia="Calibri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494887" w:rsidRPr="00F65761" w14:paraId="55E4ABA6" w14:textId="77777777" w:rsidTr="00BC2DD3">
        <w:trPr>
          <w:trHeight w:val="869"/>
        </w:trPr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F6CE293" w14:textId="77777777" w:rsidR="00494887" w:rsidRPr="00F65761" w:rsidRDefault="00494887" w:rsidP="00BC2DD3">
            <w:pPr>
              <w:spacing w:line="276" w:lineRule="auto"/>
              <w:ind w:left="30" w:hanging="30"/>
              <w:rPr>
                <w:rFonts w:ascii="Verdana" w:hAnsi="Verdana"/>
                <w:b/>
                <w:color w:val="000000"/>
                <w:lang w:eastAsia="en-US"/>
              </w:rPr>
            </w:pPr>
          </w:p>
          <w:p w14:paraId="3F3D141E" w14:textId="77777777" w:rsidR="00494887" w:rsidRPr="00F65761" w:rsidRDefault="00494887" w:rsidP="00BC2DD3">
            <w:pPr>
              <w:spacing w:line="276" w:lineRule="auto"/>
              <w:ind w:left="30" w:hanging="30"/>
              <w:rPr>
                <w:rFonts w:ascii="Verdana" w:hAnsi="Verdana"/>
                <w:b/>
              </w:rPr>
            </w:pPr>
            <w:r w:rsidRPr="00F65761">
              <w:rPr>
                <w:rFonts w:ascii="Verdana" w:hAnsi="Verdana"/>
                <w:b/>
              </w:rPr>
              <w:t>Doświadczenie zawodowe</w:t>
            </w:r>
          </w:p>
          <w:p w14:paraId="2539A056" w14:textId="77777777" w:rsidR="00494887" w:rsidRPr="00F65761" w:rsidRDefault="00494887" w:rsidP="00BC2DD3">
            <w:pPr>
              <w:spacing w:line="276" w:lineRule="auto"/>
              <w:ind w:left="30" w:hanging="30"/>
              <w:rPr>
                <w:rFonts w:ascii="Verdana" w:hAnsi="Verdana"/>
                <w:b/>
              </w:rPr>
            </w:pPr>
            <w:r w:rsidRPr="00F65761">
              <w:rPr>
                <w:rFonts w:ascii="Verdana" w:hAnsi="Verdana"/>
                <w:b/>
              </w:rPr>
              <w:t xml:space="preserve">w realizacji usług odpowiadających przedmiotowi zamówienia </w:t>
            </w:r>
          </w:p>
          <w:p w14:paraId="2EC8CA20" w14:textId="77777777" w:rsidR="00494887" w:rsidRPr="00F65761" w:rsidRDefault="00494887" w:rsidP="00BC2DD3">
            <w:pPr>
              <w:spacing w:line="276" w:lineRule="auto"/>
              <w:ind w:left="30" w:hanging="30"/>
              <w:rPr>
                <w:rFonts w:ascii="Verdana" w:hAnsi="Verdana"/>
                <w:b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7FF0105" w14:textId="77777777" w:rsidR="00494887" w:rsidRPr="00F65761" w:rsidRDefault="00494887" w:rsidP="00BC2DD3">
            <w:pPr>
              <w:keepNext/>
              <w:keepLines/>
              <w:spacing w:line="276" w:lineRule="auto"/>
              <w:jc w:val="both"/>
              <w:outlineLvl w:val="3"/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x-none"/>
              </w:rPr>
            </w:pPr>
            <w:r w:rsidRPr="00F65761">
              <w:rPr>
                <w:rFonts w:ascii="Verdana" w:eastAsia="Calibri" w:hAnsi="Verdana"/>
                <w:b/>
                <w:bCs/>
                <w:sz w:val="18"/>
                <w:szCs w:val="18"/>
                <w:lang w:eastAsia="en-US"/>
              </w:rPr>
              <w:t>Temat szkolenia</w:t>
            </w:r>
          </w:p>
          <w:p w14:paraId="3CD6FD06" w14:textId="77777777" w:rsidR="00494887" w:rsidRPr="00F65761" w:rsidRDefault="00494887" w:rsidP="00BC2DD3">
            <w:pPr>
              <w:keepNext/>
              <w:keepLines/>
              <w:spacing w:line="276" w:lineRule="auto"/>
              <w:ind w:left="455"/>
              <w:outlineLvl w:val="3"/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x-none"/>
              </w:rPr>
            </w:pPr>
          </w:p>
          <w:p w14:paraId="1EB5B1B6" w14:textId="77777777" w:rsidR="00494887" w:rsidRPr="00F65761" w:rsidRDefault="00494887" w:rsidP="00BC2DD3">
            <w:pPr>
              <w:keepNext/>
              <w:keepLines/>
              <w:outlineLvl w:val="3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B6F677D" w14:textId="77777777" w:rsidR="00494887" w:rsidRPr="00F65761" w:rsidRDefault="00494887" w:rsidP="00BC2DD3">
            <w:pPr>
              <w:spacing w:after="160" w:line="256" w:lineRule="auto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F65761">
              <w:rPr>
                <w:rFonts w:ascii="Verdana" w:eastAsia="Calibri" w:hAnsi="Verdana"/>
                <w:b/>
                <w:bCs/>
                <w:sz w:val="18"/>
                <w:szCs w:val="18"/>
                <w:lang w:eastAsia="en-US"/>
              </w:rPr>
              <w:t>Data realizacji</w:t>
            </w:r>
          </w:p>
          <w:p w14:paraId="3BE1EE1E" w14:textId="77777777" w:rsidR="00494887" w:rsidRPr="00F65761" w:rsidRDefault="00494887" w:rsidP="00BC2DD3">
            <w:pPr>
              <w:keepNext/>
              <w:keepLines/>
              <w:outlineLvl w:val="3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578C837" w14:textId="77777777" w:rsidR="00494887" w:rsidRPr="00F65761" w:rsidRDefault="00494887" w:rsidP="00BC2DD3">
            <w:pPr>
              <w:spacing w:after="160" w:line="256" w:lineRule="auto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F65761">
              <w:rPr>
                <w:rFonts w:ascii="Verdana" w:eastAsia="Calibri" w:hAnsi="Verdana"/>
                <w:b/>
                <w:bCs/>
                <w:sz w:val="18"/>
                <w:szCs w:val="18"/>
                <w:lang w:eastAsia="en-US"/>
              </w:rPr>
              <w:t>Instytucja zlecająca/</w:t>
            </w:r>
            <w:r w:rsidRPr="00F65761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Nazwa podmiotu rzecz którego wykonano usługę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5A5E595" w14:textId="77777777" w:rsidR="00494887" w:rsidRPr="00F65761" w:rsidRDefault="00494887" w:rsidP="00BC2DD3">
            <w:pPr>
              <w:spacing w:after="160" w:line="256" w:lineRule="auto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F65761">
              <w:rPr>
                <w:rFonts w:ascii="Verdana" w:eastAsia="Calibri" w:hAnsi="Verdana"/>
                <w:b/>
                <w:bCs/>
                <w:sz w:val="18"/>
                <w:szCs w:val="18"/>
                <w:lang w:eastAsia="en-US"/>
              </w:rPr>
              <w:t>Liczba godzin</w:t>
            </w:r>
          </w:p>
          <w:p w14:paraId="28656BC8" w14:textId="77777777" w:rsidR="00494887" w:rsidRPr="00F65761" w:rsidRDefault="00494887" w:rsidP="00BC2DD3">
            <w:pPr>
              <w:keepNext/>
              <w:keepLines/>
              <w:outlineLvl w:val="3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94887" w:rsidRPr="00F65761" w14:paraId="2697B541" w14:textId="77777777" w:rsidTr="00BC2DD3">
        <w:trPr>
          <w:trHeight w:val="365"/>
        </w:trPr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9F0E5" w14:textId="77777777" w:rsidR="00494887" w:rsidRPr="00F65761" w:rsidRDefault="00494887" w:rsidP="00BC2DD3">
            <w:pPr>
              <w:spacing w:line="256" w:lineRule="auto"/>
              <w:rPr>
                <w:rFonts w:ascii="Verdana" w:hAnsi="Verdana"/>
                <w:b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B691D" w14:textId="77777777" w:rsidR="00494887" w:rsidRPr="00F65761" w:rsidRDefault="00494887" w:rsidP="00BC2DD3">
            <w:pPr>
              <w:spacing w:after="200" w:line="276" w:lineRule="auto"/>
              <w:rPr>
                <w:rFonts w:ascii="Verdana" w:hAnsi="Verdana"/>
                <w:color w:val="000000"/>
                <w:sz w:val="22"/>
                <w:szCs w:val="22"/>
                <w:lang w:eastAsia="x-none"/>
              </w:rPr>
            </w:pPr>
            <w:r w:rsidRPr="00F65761">
              <w:rPr>
                <w:rFonts w:ascii="Verdana" w:hAnsi="Verdana"/>
                <w:color w:val="000000"/>
                <w:sz w:val="22"/>
                <w:szCs w:val="22"/>
                <w:lang w:eastAsia="x-none"/>
              </w:rPr>
              <w:t xml:space="preserve"> 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7B43" w14:textId="77777777" w:rsidR="00494887" w:rsidRPr="00F65761" w:rsidRDefault="00494887" w:rsidP="00BC2DD3">
            <w:pPr>
              <w:spacing w:after="200" w:line="276" w:lineRule="auto"/>
              <w:rPr>
                <w:rFonts w:ascii="Verdana" w:hAnsi="Verdana"/>
                <w:color w:val="000000"/>
                <w:sz w:val="22"/>
                <w:szCs w:val="22"/>
                <w:lang w:eastAsia="x-none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B1C1" w14:textId="77777777" w:rsidR="00494887" w:rsidRPr="00F65761" w:rsidRDefault="00494887" w:rsidP="00BC2DD3">
            <w:pPr>
              <w:spacing w:after="200" w:line="276" w:lineRule="auto"/>
              <w:rPr>
                <w:rFonts w:ascii="Verdana" w:hAnsi="Verdana"/>
                <w:color w:val="000000"/>
                <w:sz w:val="22"/>
                <w:szCs w:val="22"/>
                <w:lang w:eastAsia="x-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E8B2" w14:textId="77777777" w:rsidR="00494887" w:rsidRPr="00F65761" w:rsidRDefault="00494887" w:rsidP="00BC2DD3">
            <w:pPr>
              <w:spacing w:after="200" w:line="276" w:lineRule="auto"/>
              <w:rPr>
                <w:rFonts w:ascii="Verdana" w:hAnsi="Verdana"/>
                <w:color w:val="000000"/>
                <w:sz w:val="22"/>
                <w:szCs w:val="22"/>
                <w:lang w:eastAsia="x-none"/>
              </w:rPr>
            </w:pPr>
          </w:p>
        </w:tc>
      </w:tr>
      <w:tr w:rsidR="00494887" w:rsidRPr="00F65761" w14:paraId="195677CA" w14:textId="77777777" w:rsidTr="00BC2DD3">
        <w:trPr>
          <w:trHeight w:val="1207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511481F" w14:textId="77777777" w:rsidR="00494887" w:rsidRPr="00F65761" w:rsidRDefault="00494887" w:rsidP="00BC2DD3">
            <w:pPr>
              <w:spacing w:line="276" w:lineRule="auto"/>
              <w:ind w:left="30" w:hanging="30"/>
              <w:rPr>
                <w:rFonts w:ascii="Verdana" w:hAnsi="Verdana"/>
                <w:b/>
                <w:color w:val="000000"/>
                <w:lang w:eastAsia="en-US"/>
              </w:rPr>
            </w:pPr>
            <w:r w:rsidRPr="00F65761">
              <w:rPr>
                <w:rFonts w:ascii="Verdana" w:hAnsi="Verdana"/>
                <w:b/>
                <w:color w:val="000000"/>
                <w:lang w:eastAsia="en-US"/>
              </w:rPr>
              <w:t>Informacja o podstawie do  dysponowania osobą</w:t>
            </w:r>
            <w:r w:rsidRPr="00F65761">
              <w:rPr>
                <w:rFonts w:ascii="Verdana" w:hAnsi="Verdana"/>
                <w:b/>
                <w:color w:val="000000"/>
                <w:vertAlign w:val="superscript"/>
                <w:lang w:eastAsia="en-US"/>
              </w:rPr>
              <w:t>*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8802" w14:textId="77777777" w:rsidR="00494887" w:rsidRPr="00F65761" w:rsidRDefault="00494887" w:rsidP="00BC2DD3">
            <w:pPr>
              <w:keepNext/>
              <w:keepLines/>
              <w:spacing w:line="276" w:lineRule="auto"/>
              <w:ind w:left="455"/>
              <w:outlineLvl w:val="3"/>
              <w:rPr>
                <w:rFonts w:ascii="Verdana" w:hAnsi="Verdana"/>
                <w:color w:val="000000"/>
                <w:sz w:val="22"/>
                <w:szCs w:val="22"/>
                <w:lang w:eastAsia="x-none"/>
              </w:rPr>
            </w:pPr>
          </w:p>
        </w:tc>
      </w:tr>
    </w:tbl>
    <w:p w14:paraId="06123B4F" w14:textId="77777777" w:rsidR="00494887" w:rsidRDefault="00494887" w:rsidP="00297C68">
      <w:pPr>
        <w:spacing w:line="276" w:lineRule="auto"/>
        <w:rPr>
          <w:rFonts w:ascii="Verdana" w:hAnsi="Verdana" w:cs="Calibri"/>
          <w:bCs/>
          <w:sz w:val="14"/>
          <w:szCs w:val="14"/>
        </w:rPr>
      </w:pPr>
    </w:p>
    <w:p w14:paraId="6AFE1378" w14:textId="637E79C4" w:rsidR="00297C68" w:rsidRPr="00F65761" w:rsidRDefault="00297C68" w:rsidP="00297C68">
      <w:pPr>
        <w:spacing w:line="276" w:lineRule="auto"/>
        <w:rPr>
          <w:rFonts w:ascii="Verdana" w:hAnsi="Verdana"/>
          <w:bCs/>
          <w:sz w:val="14"/>
          <w:szCs w:val="14"/>
          <w:u w:val="single"/>
        </w:rPr>
      </w:pPr>
      <w:r w:rsidRPr="00F65761">
        <w:rPr>
          <w:rFonts w:ascii="Verdana" w:hAnsi="Verdana" w:cs="Calibri"/>
          <w:bCs/>
          <w:sz w:val="14"/>
          <w:szCs w:val="14"/>
        </w:rPr>
        <w:t>*</w:t>
      </w:r>
      <w:r w:rsidRPr="00F65761">
        <w:rPr>
          <w:rFonts w:ascii="Verdana" w:hAnsi="Verdana"/>
          <w:bCs/>
          <w:sz w:val="14"/>
          <w:szCs w:val="14"/>
        </w:rPr>
        <w:t>Podstawa dysponowania osobami – bezpośrednie – zatrudnienie na podstawie umowy o pracę, umowy o dzieło, umowy zlecenia lub pośrednie – w postaci zasobu innego podmiotu. W przypadku dysponowania osobami innych podmiotów, do oferty należy dołączyć pisemne zobowiązania tych podmiotów do udostępnienia osób zdolnych do wykonania zamówienia.</w:t>
      </w:r>
    </w:p>
    <w:p w14:paraId="3C543C34" w14:textId="77777777" w:rsidR="00654E91" w:rsidRPr="00732469" w:rsidRDefault="00654E91" w:rsidP="009B4120">
      <w:pPr>
        <w:rPr>
          <w:rFonts w:ascii="Verdana" w:hAnsi="Verdana" w:cstheme="minorHAnsi"/>
          <w:sz w:val="24"/>
          <w:szCs w:val="24"/>
        </w:rPr>
      </w:pPr>
    </w:p>
    <w:p w14:paraId="3362DF39" w14:textId="7EBB5D25" w:rsidR="009844B3" w:rsidRDefault="00654E91" w:rsidP="009B4120">
      <w:pPr>
        <w:rPr>
          <w:rFonts w:ascii="Verdana" w:hAnsi="Verdana" w:cstheme="minorHAnsi"/>
          <w:sz w:val="24"/>
          <w:szCs w:val="24"/>
        </w:rPr>
      </w:pPr>
      <w:r w:rsidRPr="00732469">
        <w:rPr>
          <w:rFonts w:ascii="Verdana" w:hAnsi="Verdana" w:cstheme="minorHAnsi"/>
          <w:sz w:val="24"/>
          <w:szCs w:val="24"/>
        </w:rPr>
        <w:t xml:space="preserve">Zamawiający zastrzega, że od Wykonawcy z którym zostanie zawarta umowa może żądać dokumentów potwierdzających posiadane wykształcenie </w:t>
      </w:r>
      <w:r w:rsidRPr="00732469">
        <w:rPr>
          <w:rFonts w:ascii="Verdana" w:hAnsi="Verdana" w:cstheme="minorHAnsi"/>
          <w:sz w:val="24"/>
          <w:szCs w:val="24"/>
        </w:rPr>
        <w:br/>
        <w:t>i doświadczenie (tj. kserokopię dyplomu oraz dowody potwierdzające należyte wykonanie wykazanych szkoleń, takich jak np. protokół odbioru, referencje, lub inne dokumenty wystawione przez Zamawiającego szkolenie, z których wynika, że wskazana osoba przeprowadziła dane szkolenie). Odmowa okazania wymaganych dokumentów, lub ich brak będzie skutkować odstąpieniem od umowy i naliczeniem kar umownych, określonych we wzorze umowy.</w:t>
      </w:r>
    </w:p>
    <w:p w14:paraId="26E7FE3A" w14:textId="77777777" w:rsidR="00297C68" w:rsidRDefault="00297C68" w:rsidP="009B4120">
      <w:pPr>
        <w:rPr>
          <w:rFonts w:ascii="Verdana" w:hAnsi="Verdana" w:cstheme="minorHAnsi"/>
          <w:sz w:val="24"/>
          <w:szCs w:val="24"/>
        </w:rPr>
      </w:pPr>
    </w:p>
    <w:p w14:paraId="751182BD" w14:textId="77777777" w:rsidR="00297C68" w:rsidRPr="00732469" w:rsidRDefault="00297C68" w:rsidP="00297C68">
      <w:pPr>
        <w:widowControl w:val="0"/>
        <w:autoSpaceDE w:val="0"/>
        <w:autoSpaceDN w:val="0"/>
        <w:adjustRightInd w:val="0"/>
        <w:rPr>
          <w:rFonts w:ascii="Verdana" w:eastAsiaTheme="minorHAnsi" w:hAnsi="Verdana"/>
          <w:sz w:val="24"/>
          <w:szCs w:val="24"/>
          <w:lang w:eastAsia="en-US"/>
        </w:rPr>
      </w:pPr>
      <w:r>
        <w:rPr>
          <w:rFonts w:ascii="Verdana" w:eastAsiaTheme="minorHAnsi" w:hAnsi="Verdana"/>
          <w:sz w:val="24"/>
          <w:szCs w:val="24"/>
          <w:lang w:eastAsia="en-US"/>
        </w:rPr>
        <w:t xml:space="preserve">                                                                  …….</w:t>
      </w:r>
      <w:r w:rsidRPr="00732469">
        <w:rPr>
          <w:rFonts w:ascii="Verdana" w:eastAsiaTheme="minorHAnsi" w:hAnsi="Verdana"/>
          <w:sz w:val="24"/>
          <w:szCs w:val="24"/>
          <w:lang w:eastAsia="en-US"/>
        </w:rPr>
        <w:t>……</w:t>
      </w:r>
      <w:r>
        <w:rPr>
          <w:rFonts w:ascii="Verdana" w:eastAsiaTheme="minorHAnsi" w:hAnsi="Verdana"/>
          <w:sz w:val="24"/>
          <w:szCs w:val="24"/>
          <w:lang w:eastAsia="en-US"/>
        </w:rPr>
        <w:t>...</w:t>
      </w:r>
      <w:r w:rsidRPr="00732469">
        <w:rPr>
          <w:rFonts w:ascii="Verdana" w:eastAsiaTheme="minorHAnsi" w:hAnsi="Verdana"/>
          <w:sz w:val="24"/>
          <w:szCs w:val="24"/>
          <w:lang w:eastAsia="en-US"/>
        </w:rPr>
        <w:t>………………….</w:t>
      </w:r>
    </w:p>
    <w:p w14:paraId="3BD17E07" w14:textId="77777777" w:rsidR="00297C68" w:rsidRPr="00732469" w:rsidRDefault="00297C68" w:rsidP="00297C68">
      <w:pPr>
        <w:widowControl w:val="0"/>
        <w:autoSpaceDE w:val="0"/>
        <w:autoSpaceDN w:val="0"/>
        <w:adjustRightInd w:val="0"/>
        <w:ind w:left="4961"/>
        <w:rPr>
          <w:rFonts w:ascii="Verdana" w:eastAsiaTheme="minorHAnsi" w:hAnsi="Verdana"/>
          <w:sz w:val="24"/>
          <w:szCs w:val="24"/>
          <w:lang w:eastAsia="en-US"/>
        </w:rPr>
      </w:pPr>
      <w:r>
        <w:rPr>
          <w:rFonts w:ascii="Verdana" w:eastAsiaTheme="minorHAnsi" w:hAnsi="Verdana"/>
          <w:sz w:val="24"/>
          <w:szCs w:val="24"/>
          <w:lang w:eastAsia="en-US"/>
        </w:rPr>
        <w:t xml:space="preserve">    </w:t>
      </w:r>
      <w:r w:rsidRPr="00732469">
        <w:rPr>
          <w:rFonts w:ascii="Verdana" w:eastAsiaTheme="minorHAnsi" w:hAnsi="Verdana"/>
          <w:sz w:val="24"/>
          <w:szCs w:val="24"/>
          <w:lang w:eastAsia="en-US"/>
        </w:rPr>
        <w:t>data i podpis Wykonawcy</w:t>
      </w:r>
    </w:p>
    <w:sectPr w:rsidR="00297C68" w:rsidRPr="00732469" w:rsidSect="00654E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01" w:right="991" w:bottom="1417" w:left="993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719E8" w14:textId="77777777" w:rsidR="006615D8" w:rsidRDefault="006615D8">
      <w:r>
        <w:separator/>
      </w:r>
    </w:p>
  </w:endnote>
  <w:endnote w:type="continuationSeparator" w:id="0">
    <w:p w14:paraId="053A4D16" w14:textId="77777777" w:rsidR="006615D8" w:rsidRDefault="00661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nionPro-Regular">
    <w:altName w:val="MS Gothic"/>
    <w:charset w:val="8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PT Sans">
    <w:panose1 w:val="020B0503020203020204"/>
    <w:charset w:val="EE"/>
    <w:family w:val="swiss"/>
    <w:pitch w:val="variable"/>
    <w:sig w:usb0="A00002EF" w:usb1="5000204B" w:usb2="00000000" w:usb3="00000000" w:csb0="000000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7DD29" w14:textId="77777777" w:rsidR="00E5152C" w:rsidRDefault="00E5152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35547" w14:textId="77777777" w:rsidR="00654E91" w:rsidRDefault="00654E91" w:rsidP="00CB2B09">
    <w:pPr>
      <w:pStyle w:val="Stopka"/>
    </w:pPr>
  </w:p>
  <w:tbl>
    <w:tblPr>
      <w:tblStyle w:val="Tabela-Siatka"/>
      <w:tblW w:w="9694" w:type="dxa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113" w:type="dxa"/>
      </w:tblCellMar>
      <w:tblLook w:val="04A0" w:firstRow="1" w:lastRow="0" w:firstColumn="1" w:lastColumn="0" w:noHBand="0" w:noVBand="1"/>
    </w:tblPr>
    <w:tblGrid>
      <w:gridCol w:w="3119"/>
      <w:gridCol w:w="2889"/>
      <w:gridCol w:w="3686"/>
    </w:tblGrid>
    <w:tr w:rsidR="00CB2B09" w:rsidRPr="00330722" w14:paraId="78F00005" w14:textId="77777777" w:rsidTr="00654E91">
      <w:trPr>
        <w:trHeight w:val="700"/>
      </w:trPr>
      <w:tc>
        <w:tcPr>
          <w:tcW w:w="3119" w:type="dxa"/>
          <w:tcBorders>
            <w:top w:val="single" w:sz="12" w:space="0" w:color="808080" w:themeColor="background1" w:themeShade="80"/>
          </w:tcBorders>
        </w:tcPr>
        <w:p w14:paraId="1CE55B72" w14:textId="77777777" w:rsidR="00654E91" w:rsidRDefault="00654E91" w:rsidP="00CB2B09">
          <w:pPr>
            <w:pStyle w:val="Stopka"/>
            <w:rPr>
              <w:rFonts w:ascii="PT Sans" w:hAnsi="PT Sans" w:cstheme="minorHAnsi"/>
              <w:color w:val="404040" w:themeColor="text1" w:themeTint="BF"/>
              <w:sz w:val="16"/>
              <w:szCs w:val="18"/>
            </w:rPr>
          </w:pPr>
          <w:bookmarkStart w:id="2" w:name="_Hlk98499597"/>
          <w:bookmarkStart w:id="3" w:name="_Hlk98499598"/>
        </w:p>
        <w:p w14:paraId="1EF8802F" w14:textId="50FD34F4" w:rsidR="00CB2B09" w:rsidRPr="00330722" w:rsidRDefault="00CB2B09" w:rsidP="00CB2B09">
          <w:pPr>
            <w:pStyle w:val="Stopka"/>
            <w:rPr>
              <w:rFonts w:ascii="PT Sans" w:hAnsi="PT Sans" w:cstheme="minorHAnsi"/>
              <w:color w:val="404040" w:themeColor="text1" w:themeTint="BF"/>
              <w:sz w:val="16"/>
              <w:szCs w:val="18"/>
            </w:rPr>
          </w:pPr>
          <w:r w:rsidRPr="00330722">
            <w:rPr>
              <w:rFonts w:ascii="PT Sans" w:hAnsi="PT Sans" w:cstheme="minorHAnsi"/>
              <w:color w:val="404040" w:themeColor="text1" w:themeTint="BF"/>
              <w:sz w:val="16"/>
              <w:szCs w:val="18"/>
            </w:rPr>
            <w:t>BIURO PROJEKTU</w:t>
          </w:r>
        </w:p>
        <w:p w14:paraId="3E5A45D2" w14:textId="46233AF9" w:rsidR="00CB2B09" w:rsidRPr="00556062" w:rsidRDefault="00CB2B09" w:rsidP="00CB2B09">
          <w:pPr>
            <w:pStyle w:val="Stopka"/>
            <w:rPr>
              <w:rFonts w:ascii="PT Sans" w:hAnsi="PT Sans" w:cstheme="minorHAnsi"/>
              <w:color w:val="404040" w:themeColor="text1" w:themeTint="BF"/>
              <w:sz w:val="16"/>
              <w:szCs w:val="18"/>
            </w:rPr>
          </w:pPr>
          <w:r w:rsidRPr="00330722">
            <w:rPr>
              <w:rFonts w:ascii="PT Sans" w:hAnsi="PT Sans" w:cstheme="minorHAnsi"/>
              <w:color w:val="404040" w:themeColor="text1" w:themeTint="BF"/>
              <w:sz w:val="16"/>
              <w:szCs w:val="18"/>
            </w:rPr>
            <w:t>Uniwersytet Śląski w Katowicach</w:t>
          </w:r>
          <w:r w:rsidRPr="00330722">
            <w:rPr>
              <w:rFonts w:ascii="PT Sans" w:hAnsi="PT Sans" w:cstheme="minorHAnsi"/>
              <w:color w:val="404040" w:themeColor="text1" w:themeTint="BF"/>
              <w:sz w:val="16"/>
              <w:szCs w:val="18"/>
            </w:rPr>
            <w:br/>
            <w:t>40–007 Katowice, ul. Bankowa 12, p.</w:t>
          </w:r>
          <w:r>
            <w:rPr>
              <w:rFonts w:ascii="PT Sans" w:hAnsi="PT Sans" w:cstheme="minorHAnsi"/>
              <w:color w:val="404040" w:themeColor="text1" w:themeTint="BF"/>
              <w:sz w:val="16"/>
              <w:szCs w:val="18"/>
            </w:rPr>
            <w:t xml:space="preserve"> </w:t>
          </w:r>
          <w:r w:rsidR="00E5152C">
            <w:rPr>
              <w:rFonts w:ascii="PT Sans" w:hAnsi="PT Sans" w:cstheme="minorHAnsi"/>
              <w:color w:val="404040" w:themeColor="text1" w:themeTint="BF"/>
              <w:sz w:val="16"/>
              <w:szCs w:val="18"/>
            </w:rPr>
            <w:t>3.31</w:t>
          </w:r>
        </w:p>
      </w:tc>
      <w:tc>
        <w:tcPr>
          <w:tcW w:w="2889" w:type="dxa"/>
          <w:tcBorders>
            <w:top w:val="single" w:sz="12" w:space="0" w:color="808080" w:themeColor="background1" w:themeShade="80"/>
          </w:tcBorders>
        </w:tcPr>
        <w:p w14:paraId="28354C5A" w14:textId="77777777" w:rsidR="00CB2B09" w:rsidRPr="00330722" w:rsidRDefault="00CB2B09" w:rsidP="00CB2B09">
          <w:pPr>
            <w:pStyle w:val="Stopka"/>
            <w:rPr>
              <w:rFonts w:ascii="PT Sans" w:hAnsi="PT Sans" w:cstheme="minorHAnsi"/>
              <w:color w:val="404040" w:themeColor="text1" w:themeTint="BF"/>
              <w:sz w:val="18"/>
              <w:szCs w:val="18"/>
            </w:rPr>
          </w:pPr>
        </w:p>
      </w:tc>
      <w:tc>
        <w:tcPr>
          <w:tcW w:w="3686" w:type="dxa"/>
          <w:tcBorders>
            <w:top w:val="single" w:sz="12" w:space="0" w:color="808080" w:themeColor="background1" w:themeShade="80"/>
          </w:tcBorders>
        </w:tcPr>
        <w:p w14:paraId="1FBEE1FA" w14:textId="77777777" w:rsidR="00CB2B09" w:rsidRPr="00330722" w:rsidRDefault="00CB2B09" w:rsidP="00CB2B09">
          <w:pPr>
            <w:pStyle w:val="Stopka"/>
            <w:ind w:left="317" w:right="34" w:hanging="317"/>
            <w:rPr>
              <w:rFonts w:ascii="PT Sans" w:hAnsi="PT Sans"/>
              <w:color w:val="404040" w:themeColor="text1" w:themeTint="BF"/>
              <w:sz w:val="18"/>
              <w:szCs w:val="18"/>
            </w:rPr>
          </w:pPr>
          <w:r w:rsidRPr="00330722">
            <w:rPr>
              <w:rFonts w:ascii="PT Sans" w:hAnsi="PT Sans" w:cstheme="minorHAnsi"/>
              <w:noProof/>
              <w:color w:val="404040" w:themeColor="text1" w:themeTint="BF"/>
              <w:sz w:val="18"/>
              <w:szCs w:val="18"/>
              <w:lang w:eastAsia="pl-PL"/>
            </w:rPr>
            <w:drawing>
              <wp:inline distT="0" distB="0" distL="0" distR="0" wp14:anchorId="1D155784" wp14:editId="56CB257D">
                <wp:extent cx="2174562" cy="257175"/>
                <wp:effectExtent l="0" t="0" r="0" b="0"/>
                <wp:docPr id="52" name="Obraz 52" descr="C:\Users\spyt\AppData\Local\Microsoft\Windows\INetCache\Content.Word\US_BP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C:\Users\spyt\AppData\Local\Microsoft\Windows\INetCache\Content.Word\US_BP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grayscl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17516" cy="262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bookmarkEnd w:id="2"/>
  <w:bookmarkEnd w:id="3"/>
  <w:p w14:paraId="2A3DB59B" w14:textId="4A6A11A3" w:rsidR="00CB2B09" w:rsidRDefault="00CB2B09" w:rsidP="00CB2B09">
    <w:pPr>
      <w:pStyle w:val="Stopka"/>
      <w:tabs>
        <w:tab w:val="clear" w:pos="4536"/>
        <w:tab w:val="clear" w:pos="9072"/>
        <w:tab w:val="left" w:pos="4483"/>
      </w:tabs>
    </w:pPr>
    <w:r>
      <w:tab/>
    </w:r>
  </w:p>
  <w:p w14:paraId="1C6CC378" w14:textId="77777777" w:rsidR="00CB2B09" w:rsidRDefault="00CB2B09" w:rsidP="00CB2B09">
    <w:pPr>
      <w:pStyle w:val="Stopka"/>
    </w:pPr>
  </w:p>
  <w:p w14:paraId="13938300" w14:textId="77777777" w:rsidR="00CB2B09" w:rsidRDefault="00CB2B09" w:rsidP="00CB2B09">
    <w:pPr>
      <w:pStyle w:val="Stopka"/>
    </w:pPr>
  </w:p>
  <w:p w14:paraId="348DEEAE" w14:textId="77777777" w:rsidR="006615D8" w:rsidRPr="00CB2B09" w:rsidRDefault="006615D8" w:rsidP="00CB2B0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1D423" w14:textId="77777777" w:rsidR="00E5152C" w:rsidRDefault="00E515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58328" w14:textId="77777777" w:rsidR="006615D8" w:rsidRDefault="006615D8">
      <w:r>
        <w:separator/>
      </w:r>
    </w:p>
  </w:footnote>
  <w:footnote w:type="continuationSeparator" w:id="0">
    <w:p w14:paraId="5E4080B5" w14:textId="77777777" w:rsidR="006615D8" w:rsidRDefault="006615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9E2E1" w14:textId="77777777" w:rsidR="00E5152C" w:rsidRDefault="00E5152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A904D" w14:textId="77777777" w:rsidR="00CB2B09" w:rsidRDefault="00CB2B09" w:rsidP="00CB2B09">
    <w:pPr>
      <w:pStyle w:val="Nagwek"/>
    </w:pPr>
    <w:r>
      <w:rPr>
        <w:b/>
        <w:bCs/>
        <w:noProof/>
      </w:rPr>
      <w:drawing>
        <wp:inline distT="0" distB="0" distL="0" distR="0" wp14:anchorId="2EC11D05" wp14:editId="41831DDC">
          <wp:extent cx="5755005" cy="420370"/>
          <wp:effectExtent l="0" t="0" r="0" b="0"/>
          <wp:docPr id="51" name="Obraz 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5CEB862" w14:textId="77777777" w:rsidR="00CB2B09" w:rsidRDefault="00CB2B09" w:rsidP="00CB2B09">
    <w:pPr>
      <w:pStyle w:val="Nagwek"/>
    </w:pPr>
  </w:p>
  <w:p w14:paraId="0926CEDD" w14:textId="77777777" w:rsidR="00654E91" w:rsidRDefault="00CB2B09" w:rsidP="00CB2B09">
    <w:pPr>
      <w:pStyle w:val="Nagwek"/>
      <w:jc w:val="center"/>
      <w:rPr>
        <w:b/>
        <w:bCs/>
      </w:rPr>
    </w:pPr>
    <w:r>
      <w:t xml:space="preserve">Projekt pt. </w:t>
    </w:r>
    <w:r w:rsidRPr="003A362A">
      <w:rPr>
        <w:b/>
        <w:bCs/>
      </w:rPr>
      <w:t>„</w:t>
    </w:r>
    <w:bookmarkStart w:id="1" w:name="_Hlk161997889"/>
    <w:proofErr w:type="spellStart"/>
    <w:r w:rsidRPr="003A362A">
      <w:rPr>
        <w:b/>
        <w:bCs/>
      </w:rPr>
      <w:t>jUŚt</w:t>
    </w:r>
    <w:proofErr w:type="spellEnd"/>
    <w:r w:rsidRPr="003A362A">
      <w:rPr>
        <w:b/>
        <w:bCs/>
      </w:rPr>
      <w:t xml:space="preserve"> </w:t>
    </w:r>
    <w:proofErr w:type="spellStart"/>
    <w:r w:rsidRPr="003A362A">
      <w:rPr>
        <w:b/>
        <w:bCs/>
      </w:rPr>
      <w:t>transition</w:t>
    </w:r>
    <w:proofErr w:type="spellEnd"/>
    <w:r w:rsidRPr="003A362A">
      <w:rPr>
        <w:b/>
        <w:bCs/>
      </w:rPr>
      <w:t xml:space="preserve"> - Potencjał Uniwersytetu Śląskiego podstawą Sprawiedliwej </w:t>
    </w:r>
  </w:p>
  <w:p w14:paraId="56845C58" w14:textId="0CF409C0" w:rsidR="00CB2B09" w:rsidRDefault="00CB2B09" w:rsidP="00CB2B09">
    <w:pPr>
      <w:pStyle w:val="Nagwek"/>
      <w:jc w:val="center"/>
    </w:pPr>
    <w:r w:rsidRPr="003A362A">
      <w:rPr>
        <w:b/>
        <w:bCs/>
      </w:rPr>
      <w:t>Transformacji regionu</w:t>
    </w:r>
    <w:bookmarkEnd w:id="1"/>
    <w:r>
      <w:rPr>
        <w:b/>
        <w:bCs/>
      </w:rPr>
      <w:t>”</w:t>
    </w:r>
  </w:p>
  <w:p w14:paraId="21B030EC" w14:textId="5E1D60FA" w:rsidR="006615D8" w:rsidRPr="009074A7" w:rsidRDefault="006615D8" w:rsidP="00CB2B09">
    <w:pPr>
      <w:pStyle w:val="Nagwek"/>
      <w:spacing w:after="8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8D35E" w14:textId="77777777" w:rsidR="00E5152C" w:rsidRDefault="00E515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Calibri"/>
        <w:b/>
        <w:bCs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04" w:hanging="18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MinionPro-Regular" w:cs="Calibri"/>
        <w:iCs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Calibri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  <w:rPr>
        <w:rFonts w:eastAsia="Calibri" w:cs="Calibri"/>
        <w:bCs/>
        <w:color w:val="00000A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00000007"/>
    <w:multiLevelType w:val="multilevel"/>
    <w:tmpl w:val="C8865CD0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  <w:rPr>
        <w:rFonts w:cs="Calibri"/>
        <w:bCs/>
        <w:color w:val="00000A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olor w:val="00000A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color w:val="00000A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cs="Calibri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764" w:hanging="180"/>
      </w:pPr>
    </w:lvl>
  </w:abstractNum>
  <w:abstractNum w:abstractNumId="10" w15:restartNumberingAfterBreak="0">
    <w:nsid w:val="02BC2012"/>
    <w:multiLevelType w:val="hybridMultilevel"/>
    <w:tmpl w:val="44027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267A3F"/>
    <w:multiLevelType w:val="hybridMultilevel"/>
    <w:tmpl w:val="4312951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D994F4B"/>
    <w:multiLevelType w:val="multilevel"/>
    <w:tmpl w:val="8ADA4B8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FFE363E"/>
    <w:multiLevelType w:val="hybridMultilevel"/>
    <w:tmpl w:val="31E0B1CE"/>
    <w:lvl w:ilvl="0" w:tplc="C56E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254826"/>
    <w:multiLevelType w:val="hybridMultilevel"/>
    <w:tmpl w:val="1A860A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74642F"/>
    <w:multiLevelType w:val="hybridMultilevel"/>
    <w:tmpl w:val="55F051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231406"/>
    <w:multiLevelType w:val="hybridMultilevel"/>
    <w:tmpl w:val="DB365D8C"/>
    <w:lvl w:ilvl="0" w:tplc="C18CCA8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9F3185"/>
    <w:multiLevelType w:val="hybridMultilevel"/>
    <w:tmpl w:val="0BF8AD3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9C13BE9"/>
    <w:multiLevelType w:val="hybridMultilevel"/>
    <w:tmpl w:val="513CE634"/>
    <w:lvl w:ilvl="0" w:tplc="03B22E2A">
      <w:start w:val="1"/>
      <w:numFmt w:val="decimal"/>
      <w:lvlText w:val="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E92292"/>
    <w:multiLevelType w:val="multilevel"/>
    <w:tmpl w:val="C0FC160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24F63A9"/>
    <w:multiLevelType w:val="hybridMultilevel"/>
    <w:tmpl w:val="51C203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6671B7"/>
    <w:multiLevelType w:val="multilevel"/>
    <w:tmpl w:val="84D4585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60B0D8A"/>
    <w:multiLevelType w:val="hybridMultilevel"/>
    <w:tmpl w:val="431295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9BA414B"/>
    <w:multiLevelType w:val="hybridMultilevel"/>
    <w:tmpl w:val="382090A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2DF2C9E"/>
    <w:multiLevelType w:val="hybridMultilevel"/>
    <w:tmpl w:val="CC6CC5B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165A18"/>
    <w:multiLevelType w:val="hybridMultilevel"/>
    <w:tmpl w:val="17322EC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5DFD77BF"/>
    <w:multiLevelType w:val="multilevel"/>
    <w:tmpl w:val="5F20A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19B4D57"/>
    <w:multiLevelType w:val="multilevel"/>
    <w:tmpl w:val="6DE0CD9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A482B4B"/>
    <w:multiLevelType w:val="multilevel"/>
    <w:tmpl w:val="0DDE386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B1146BA"/>
    <w:multiLevelType w:val="hybridMultilevel"/>
    <w:tmpl w:val="0BF8AD3C"/>
    <w:lvl w:ilvl="0" w:tplc="FFFFFFFF">
      <w:start w:val="1"/>
      <w:numFmt w:val="lowerLetter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32" w:hanging="360"/>
      </w:pPr>
    </w:lvl>
    <w:lvl w:ilvl="2" w:tplc="0415001B">
      <w:start w:val="1"/>
      <w:numFmt w:val="lowerRoman"/>
      <w:lvlText w:val="%3."/>
      <w:lvlJc w:val="right"/>
      <w:pPr>
        <w:ind w:left="1952" w:hanging="180"/>
      </w:pPr>
    </w:lvl>
    <w:lvl w:ilvl="3" w:tplc="0415000F">
      <w:start w:val="1"/>
      <w:numFmt w:val="decimal"/>
      <w:lvlText w:val="%4."/>
      <w:lvlJc w:val="left"/>
      <w:pPr>
        <w:ind w:left="2672" w:hanging="360"/>
      </w:pPr>
    </w:lvl>
    <w:lvl w:ilvl="4" w:tplc="04150019">
      <w:start w:val="1"/>
      <w:numFmt w:val="lowerLetter"/>
      <w:lvlText w:val="%5."/>
      <w:lvlJc w:val="left"/>
      <w:pPr>
        <w:ind w:left="3392" w:hanging="360"/>
      </w:pPr>
    </w:lvl>
    <w:lvl w:ilvl="5" w:tplc="0415001B">
      <w:start w:val="1"/>
      <w:numFmt w:val="lowerRoman"/>
      <w:lvlText w:val="%6."/>
      <w:lvlJc w:val="right"/>
      <w:pPr>
        <w:ind w:left="4112" w:hanging="180"/>
      </w:pPr>
    </w:lvl>
    <w:lvl w:ilvl="6" w:tplc="0415000F">
      <w:start w:val="1"/>
      <w:numFmt w:val="decimal"/>
      <w:lvlText w:val="%7."/>
      <w:lvlJc w:val="left"/>
      <w:pPr>
        <w:ind w:left="4832" w:hanging="360"/>
      </w:pPr>
    </w:lvl>
    <w:lvl w:ilvl="7" w:tplc="04150019">
      <w:start w:val="1"/>
      <w:numFmt w:val="lowerLetter"/>
      <w:lvlText w:val="%8."/>
      <w:lvlJc w:val="left"/>
      <w:pPr>
        <w:ind w:left="5552" w:hanging="360"/>
      </w:pPr>
    </w:lvl>
    <w:lvl w:ilvl="8" w:tplc="0415001B">
      <w:start w:val="1"/>
      <w:numFmt w:val="lowerRoman"/>
      <w:lvlText w:val="%9."/>
      <w:lvlJc w:val="right"/>
      <w:pPr>
        <w:ind w:left="6272" w:hanging="180"/>
      </w:pPr>
    </w:lvl>
  </w:abstractNum>
  <w:abstractNum w:abstractNumId="30" w15:restartNumberingAfterBreak="0">
    <w:nsid w:val="6B84734F"/>
    <w:multiLevelType w:val="hybridMultilevel"/>
    <w:tmpl w:val="F2C64DD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0EF3EFF"/>
    <w:multiLevelType w:val="hybridMultilevel"/>
    <w:tmpl w:val="1520AE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002501"/>
    <w:multiLevelType w:val="hybridMultilevel"/>
    <w:tmpl w:val="5010D57E"/>
    <w:lvl w:ilvl="0" w:tplc="3186449A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BE975CD"/>
    <w:multiLevelType w:val="hybridMultilevel"/>
    <w:tmpl w:val="FEC0903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7E06124A"/>
    <w:multiLevelType w:val="multilevel"/>
    <w:tmpl w:val="A134C59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</w:num>
  <w:num w:numId="2">
    <w:abstractNumId w:val="20"/>
  </w:num>
  <w:num w:numId="3">
    <w:abstractNumId w:val="15"/>
  </w:num>
  <w:num w:numId="4">
    <w:abstractNumId w:val="11"/>
  </w:num>
  <w:num w:numId="5">
    <w:abstractNumId w:val="33"/>
  </w:num>
  <w:num w:numId="6">
    <w:abstractNumId w:val="31"/>
  </w:num>
  <w:num w:numId="7">
    <w:abstractNumId w:val="17"/>
  </w:num>
  <w:num w:numId="8">
    <w:abstractNumId w:val="23"/>
  </w:num>
  <w:num w:numId="9">
    <w:abstractNumId w:val="30"/>
  </w:num>
  <w:num w:numId="10">
    <w:abstractNumId w:val="26"/>
  </w:num>
  <w:num w:numId="11">
    <w:abstractNumId w:val="27"/>
  </w:num>
  <w:num w:numId="12">
    <w:abstractNumId w:val="28"/>
  </w:num>
  <w:num w:numId="13">
    <w:abstractNumId w:val="12"/>
  </w:num>
  <w:num w:numId="14">
    <w:abstractNumId w:val="34"/>
  </w:num>
  <w:num w:numId="15">
    <w:abstractNumId w:val="21"/>
  </w:num>
  <w:num w:numId="16">
    <w:abstractNumId w:val="19"/>
  </w:num>
  <w:num w:numId="17">
    <w:abstractNumId w:val="24"/>
  </w:num>
  <w:num w:numId="18">
    <w:abstractNumId w:val="32"/>
  </w:num>
  <w:num w:numId="19">
    <w:abstractNumId w:val="0"/>
  </w:num>
  <w:num w:numId="20">
    <w:abstractNumId w:val="1"/>
  </w:num>
  <w:num w:numId="21">
    <w:abstractNumId w:val="2"/>
  </w:num>
  <w:num w:numId="22">
    <w:abstractNumId w:val="3"/>
  </w:num>
  <w:num w:numId="23">
    <w:abstractNumId w:val="4"/>
  </w:num>
  <w:num w:numId="24">
    <w:abstractNumId w:val="5"/>
  </w:num>
  <w:num w:numId="25">
    <w:abstractNumId w:val="6"/>
  </w:num>
  <w:num w:numId="26">
    <w:abstractNumId w:val="7"/>
  </w:num>
  <w:num w:numId="27">
    <w:abstractNumId w:val="8"/>
  </w:num>
  <w:num w:numId="28">
    <w:abstractNumId w:val="9"/>
  </w:num>
  <w:num w:numId="29">
    <w:abstractNumId w:val="14"/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ABB"/>
    <w:rsid w:val="000341EB"/>
    <w:rsid w:val="00072E1A"/>
    <w:rsid w:val="0009222B"/>
    <w:rsid w:val="000949A8"/>
    <w:rsid w:val="000A314A"/>
    <w:rsid w:val="000B3D94"/>
    <w:rsid w:val="000D5C42"/>
    <w:rsid w:val="00127959"/>
    <w:rsid w:val="00162DFA"/>
    <w:rsid w:val="00171E36"/>
    <w:rsid w:val="00173D6B"/>
    <w:rsid w:val="001A1212"/>
    <w:rsid w:val="001A30D5"/>
    <w:rsid w:val="001B298C"/>
    <w:rsid w:val="001C0BDA"/>
    <w:rsid w:val="001C2EEF"/>
    <w:rsid w:val="002301EE"/>
    <w:rsid w:val="00230AF1"/>
    <w:rsid w:val="00232FD4"/>
    <w:rsid w:val="00233896"/>
    <w:rsid w:val="00236477"/>
    <w:rsid w:val="002378E8"/>
    <w:rsid w:val="00241A60"/>
    <w:rsid w:val="002443F8"/>
    <w:rsid w:val="00255CB3"/>
    <w:rsid w:val="0026047C"/>
    <w:rsid w:val="00260800"/>
    <w:rsid w:val="00270FA0"/>
    <w:rsid w:val="0028568E"/>
    <w:rsid w:val="00285872"/>
    <w:rsid w:val="00297C68"/>
    <w:rsid w:val="002A2F94"/>
    <w:rsid w:val="002D3902"/>
    <w:rsid w:val="002F08CF"/>
    <w:rsid w:val="002F0B88"/>
    <w:rsid w:val="002F582D"/>
    <w:rsid w:val="00340AEB"/>
    <w:rsid w:val="00340C66"/>
    <w:rsid w:val="0034125D"/>
    <w:rsid w:val="00373643"/>
    <w:rsid w:val="003853D1"/>
    <w:rsid w:val="003B4F58"/>
    <w:rsid w:val="003E5A63"/>
    <w:rsid w:val="00420A5F"/>
    <w:rsid w:val="00421769"/>
    <w:rsid w:val="00423245"/>
    <w:rsid w:val="004237A9"/>
    <w:rsid w:val="004312D3"/>
    <w:rsid w:val="004360BF"/>
    <w:rsid w:val="00440146"/>
    <w:rsid w:val="0044606B"/>
    <w:rsid w:val="00446BD7"/>
    <w:rsid w:val="0047619F"/>
    <w:rsid w:val="00491ABB"/>
    <w:rsid w:val="00494887"/>
    <w:rsid w:val="004A7532"/>
    <w:rsid w:val="004B1467"/>
    <w:rsid w:val="004B58D1"/>
    <w:rsid w:val="004D7148"/>
    <w:rsid w:val="00507722"/>
    <w:rsid w:val="00522035"/>
    <w:rsid w:val="0053532A"/>
    <w:rsid w:val="00545B2E"/>
    <w:rsid w:val="0055679C"/>
    <w:rsid w:val="005645A2"/>
    <w:rsid w:val="00582756"/>
    <w:rsid w:val="00597C77"/>
    <w:rsid w:val="005A3303"/>
    <w:rsid w:val="005A7204"/>
    <w:rsid w:val="005B0EE0"/>
    <w:rsid w:val="005D357B"/>
    <w:rsid w:val="005E06F0"/>
    <w:rsid w:val="005F1DF6"/>
    <w:rsid w:val="005F3C2C"/>
    <w:rsid w:val="0060042F"/>
    <w:rsid w:val="00631F1D"/>
    <w:rsid w:val="00654E91"/>
    <w:rsid w:val="006615D8"/>
    <w:rsid w:val="00661C82"/>
    <w:rsid w:val="00664983"/>
    <w:rsid w:val="006723C1"/>
    <w:rsid w:val="00676DCE"/>
    <w:rsid w:val="0068162E"/>
    <w:rsid w:val="00684801"/>
    <w:rsid w:val="006B0784"/>
    <w:rsid w:val="006B3D2C"/>
    <w:rsid w:val="006B5CBF"/>
    <w:rsid w:val="0071002D"/>
    <w:rsid w:val="00714D9F"/>
    <w:rsid w:val="007157FC"/>
    <w:rsid w:val="00725A35"/>
    <w:rsid w:val="007305C5"/>
    <w:rsid w:val="00732469"/>
    <w:rsid w:val="0075501A"/>
    <w:rsid w:val="007936E1"/>
    <w:rsid w:val="007A7257"/>
    <w:rsid w:val="007B59B1"/>
    <w:rsid w:val="007E5015"/>
    <w:rsid w:val="008055FA"/>
    <w:rsid w:val="00823EAE"/>
    <w:rsid w:val="00825668"/>
    <w:rsid w:val="00846389"/>
    <w:rsid w:val="00857093"/>
    <w:rsid w:val="00857290"/>
    <w:rsid w:val="00861D62"/>
    <w:rsid w:val="00863425"/>
    <w:rsid w:val="008964EB"/>
    <w:rsid w:val="00897645"/>
    <w:rsid w:val="008B0EF5"/>
    <w:rsid w:val="008B30EB"/>
    <w:rsid w:val="008C4A23"/>
    <w:rsid w:val="008C7CA6"/>
    <w:rsid w:val="008D52E3"/>
    <w:rsid w:val="008E2621"/>
    <w:rsid w:val="008E633B"/>
    <w:rsid w:val="009327B9"/>
    <w:rsid w:val="00934AC6"/>
    <w:rsid w:val="00940029"/>
    <w:rsid w:val="00946456"/>
    <w:rsid w:val="00951BA4"/>
    <w:rsid w:val="00956B6E"/>
    <w:rsid w:val="00957D50"/>
    <w:rsid w:val="00962A0E"/>
    <w:rsid w:val="0097081D"/>
    <w:rsid w:val="00981BDE"/>
    <w:rsid w:val="009844B3"/>
    <w:rsid w:val="00992112"/>
    <w:rsid w:val="009B12E8"/>
    <w:rsid w:val="009B4120"/>
    <w:rsid w:val="009B5BA1"/>
    <w:rsid w:val="009B7B48"/>
    <w:rsid w:val="009F3E24"/>
    <w:rsid w:val="009F7EBE"/>
    <w:rsid w:val="00A12671"/>
    <w:rsid w:val="00A20CB4"/>
    <w:rsid w:val="00A33343"/>
    <w:rsid w:val="00A42704"/>
    <w:rsid w:val="00A461DF"/>
    <w:rsid w:val="00A625E3"/>
    <w:rsid w:val="00A832E4"/>
    <w:rsid w:val="00A84F2B"/>
    <w:rsid w:val="00A94766"/>
    <w:rsid w:val="00A96D9D"/>
    <w:rsid w:val="00AA3D89"/>
    <w:rsid w:val="00AA7E12"/>
    <w:rsid w:val="00AD14EC"/>
    <w:rsid w:val="00AD1F67"/>
    <w:rsid w:val="00AE1FFE"/>
    <w:rsid w:val="00AE6094"/>
    <w:rsid w:val="00AF64C1"/>
    <w:rsid w:val="00B14359"/>
    <w:rsid w:val="00B16DC2"/>
    <w:rsid w:val="00B30FD7"/>
    <w:rsid w:val="00B34B3D"/>
    <w:rsid w:val="00B3524E"/>
    <w:rsid w:val="00B50FDD"/>
    <w:rsid w:val="00B544E1"/>
    <w:rsid w:val="00B54685"/>
    <w:rsid w:val="00B617B7"/>
    <w:rsid w:val="00B63ACD"/>
    <w:rsid w:val="00B8161B"/>
    <w:rsid w:val="00B8298D"/>
    <w:rsid w:val="00B84DC1"/>
    <w:rsid w:val="00BC2B29"/>
    <w:rsid w:val="00BC49DE"/>
    <w:rsid w:val="00BC687F"/>
    <w:rsid w:val="00BE6D61"/>
    <w:rsid w:val="00BF3CF7"/>
    <w:rsid w:val="00BF5852"/>
    <w:rsid w:val="00BF6538"/>
    <w:rsid w:val="00C1721F"/>
    <w:rsid w:val="00C42162"/>
    <w:rsid w:val="00C53445"/>
    <w:rsid w:val="00C80EAB"/>
    <w:rsid w:val="00C84397"/>
    <w:rsid w:val="00C8671A"/>
    <w:rsid w:val="00C9766C"/>
    <w:rsid w:val="00CA7E40"/>
    <w:rsid w:val="00CB2B09"/>
    <w:rsid w:val="00CC3973"/>
    <w:rsid w:val="00CD2953"/>
    <w:rsid w:val="00CD3123"/>
    <w:rsid w:val="00D15249"/>
    <w:rsid w:val="00D23FCF"/>
    <w:rsid w:val="00D42BAE"/>
    <w:rsid w:val="00D5645E"/>
    <w:rsid w:val="00D6482B"/>
    <w:rsid w:val="00D664D5"/>
    <w:rsid w:val="00D77B92"/>
    <w:rsid w:val="00D804B9"/>
    <w:rsid w:val="00D817F9"/>
    <w:rsid w:val="00DA2370"/>
    <w:rsid w:val="00DC5880"/>
    <w:rsid w:val="00DF7230"/>
    <w:rsid w:val="00E43724"/>
    <w:rsid w:val="00E50D94"/>
    <w:rsid w:val="00E5152C"/>
    <w:rsid w:val="00E54010"/>
    <w:rsid w:val="00E54512"/>
    <w:rsid w:val="00E71397"/>
    <w:rsid w:val="00E839F2"/>
    <w:rsid w:val="00E86CE1"/>
    <w:rsid w:val="00E92D28"/>
    <w:rsid w:val="00E97052"/>
    <w:rsid w:val="00EA6D68"/>
    <w:rsid w:val="00EB131E"/>
    <w:rsid w:val="00EB28C2"/>
    <w:rsid w:val="00EB7DD1"/>
    <w:rsid w:val="00EE791E"/>
    <w:rsid w:val="00EF4FAE"/>
    <w:rsid w:val="00F1103B"/>
    <w:rsid w:val="00F17B54"/>
    <w:rsid w:val="00F24F45"/>
    <w:rsid w:val="00FB3170"/>
    <w:rsid w:val="00FD031B"/>
    <w:rsid w:val="00FD707B"/>
    <w:rsid w:val="00FE1FD6"/>
    <w:rsid w:val="00FF3B2D"/>
    <w:rsid w:val="00FF4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758694BE"/>
  <w15:docId w15:val="{297DAFFC-B9DA-40DE-9BE3-DA2A6C9B7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1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91AB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491ABB"/>
  </w:style>
  <w:style w:type="paragraph" w:styleId="Stopka">
    <w:name w:val="footer"/>
    <w:basedOn w:val="Normalny"/>
    <w:link w:val="StopkaZnak"/>
    <w:uiPriority w:val="99"/>
    <w:unhideWhenUsed/>
    <w:rsid w:val="00491AB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491ABB"/>
  </w:style>
  <w:style w:type="paragraph" w:styleId="Akapitzlist">
    <w:name w:val="List Paragraph"/>
    <w:basedOn w:val="Normalny"/>
    <w:uiPriority w:val="34"/>
    <w:qFormat/>
    <w:rsid w:val="00491ABB"/>
    <w:pPr>
      <w:ind w:left="720"/>
      <w:contextualSpacing/>
    </w:pPr>
  </w:style>
  <w:style w:type="table" w:styleId="Tabela-Siatka">
    <w:name w:val="Table Grid"/>
    <w:basedOn w:val="Standardowy"/>
    <w:uiPriority w:val="59"/>
    <w:rsid w:val="00491A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91AB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1ABB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327B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327B9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9327B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27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27B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E92D2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A625E3"/>
    <w:rPr>
      <w:color w:val="0000FF"/>
      <w:u w:val="single"/>
    </w:rPr>
  </w:style>
  <w:style w:type="character" w:customStyle="1" w:styleId="5yl5">
    <w:name w:val="_5yl5"/>
    <w:basedOn w:val="Domylnaczcionkaakapitu"/>
    <w:rsid w:val="00A625E3"/>
  </w:style>
  <w:style w:type="paragraph" w:customStyle="1" w:styleId="Normalny2">
    <w:name w:val="Normalny2"/>
    <w:rsid w:val="003B4F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41A60"/>
    <w:rPr>
      <w:b/>
      <w:bCs/>
    </w:rPr>
  </w:style>
  <w:style w:type="paragraph" w:styleId="Poprawka">
    <w:name w:val="Revision"/>
    <w:hidden/>
    <w:uiPriority w:val="99"/>
    <w:semiHidden/>
    <w:rsid w:val="007157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Odwoaniedokomentarza1">
    <w:name w:val="Odwołanie do komentarza1"/>
    <w:rsid w:val="009844B3"/>
    <w:rPr>
      <w:sz w:val="16"/>
      <w:szCs w:val="16"/>
    </w:rPr>
  </w:style>
  <w:style w:type="character" w:customStyle="1" w:styleId="Odwoaniedokomentarza3">
    <w:name w:val="Odwołanie do komentarza3"/>
    <w:rsid w:val="009844B3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9844B3"/>
  </w:style>
  <w:style w:type="paragraph" w:customStyle="1" w:styleId="Akapitzlist1">
    <w:name w:val="Akapit z listą1"/>
    <w:basedOn w:val="Normalny"/>
    <w:rsid w:val="009844B3"/>
    <w:pPr>
      <w:suppressAutoHyphens/>
      <w:spacing w:line="100" w:lineRule="atLeast"/>
      <w:ind w:left="720"/>
    </w:pPr>
    <w:rPr>
      <w:lang w:eastAsia="ar-SA"/>
    </w:rPr>
  </w:style>
  <w:style w:type="paragraph" w:customStyle="1" w:styleId="Akapitzlist10">
    <w:name w:val="Akapit z listą1"/>
    <w:basedOn w:val="Normalny"/>
    <w:rsid w:val="009844B3"/>
    <w:pPr>
      <w:suppressAutoHyphens/>
      <w:spacing w:line="100" w:lineRule="atLeast"/>
      <w:ind w:left="720"/>
    </w:pPr>
    <w:rPr>
      <w:lang w:eastAsia="ar-SA"/>
    </w:rPr>
  </w:style>
  <w:style w:type="paragraph" w:customStyle="1" w:styleId="Tekstkomentarza1">
    <w:name w:val="Tekst komentarza1"/>
    <w:basedOn w:val="Normalny"/>
    <w:rsid w:val="009844B3"/>
    <w:pPr>
      <w:suppressAutoHyphens/>
      <w:spacing w:line="100" w:lineRule="atLeast"/>
    </w:pPr>
    <w:rPr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FD707B"/>
    <w:rPr>
      <w:color w:val="800080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B7B48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B7B4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B7B48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951BA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93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DC58A9-2197-42DB-85A2-DFC3601F9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667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Uniwersystet Śląski w Katowicach</Company>
  <LinksUpToDate>false</LinksUpToDate>
  <CharactersWithSpaces>4662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Muller</dc:creator>
  <cp:lastModifiedBy>Magdalena Tajchman</cp:lastModifiedBy>
  <cp:revision>3</cp:revision>
  <cp:lastPrinted>2020-01-14T08:56:00Z</cp:lastPrinted>
  <dcterms:created xsi:type="dcterms:W3CDTF">2026-03-11T08:42:00Z</dcterms:created>
  <dcterms:modified xsi:type="dcterms:W3CDTF">2026-03-13T08:41:00Z</dcterms:modified>
</cp:coreProperties>
</file>